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6AB07" w14:textId="77777777" w:rsidR="00A24610" w:rsidRPr="00A24610" w:rsidRDefault="00A24610" w:rsidP="00A24610">
      <w:pPr>
        <w:pStyle w:val="Subttulo"/>
        <w:jc w:val="left"/>
        <w:rPr>
          <w:lang w:val="es-CL"/>
        </w:rPr>
      </w:pPr>
    </w:p>
    <w:p w14:paraId="19CC0084" w14:textId="77777777" w:rsidR="00FA7F55" w:rsidRDefault="0038097E">
      <w:pPr>
        <w:pStyle w:val="Ttulo"/>
      </w:pPr>
      <w:r>
        <w:rPr>
          <w:u w:val="single"/>
        </w:rPr>
        <w:t>INFOTEC</w:t>
      </w:r>
      <w:r w:rsidR="00C86DD4">
        <w:rPr>
          <w:u w:val="single"/>
        </w:rPr>
        <w:t xml:space="preserve"> SEMESTRAL</w:t>
      </w:r>
    </w:p>
    <w:p w14:paraId="423C91AF" w14:textId="77777777" w:rsidR="00FA7F55" w:rsidRDefault="00FA7F55">
      <w:pPr>
        <w:pBdr>
          <w:bottom w:val="single" w:sz="8" w:space="1" w:color="000000"/>
        </w:pBdr>
        <w:jc w:val="both"/>
        <w:rPr>
          <w:rFonts w:ascii="Arial" w:hAnsi="Arial" w:cs="Arial"/>
          <w:lang w:val="es-CL"/>
        </w:rPr>
      </w:pPr>
    </w:p>
    <w:p w14:paraId="28ADB63A" w14:textId="77777777" w:rsidR="009864ED" w:rsidRDefault="009864ED">
      <w:pPr>
        <w:pBdr>
          <w:bottom w:val="single" w:sz="8" w:space="1" w:color="000000"/>
        </w:pBdr>
        <w:jc w:val="both"/>
        <w:rPr>
          <w:rFonts w:ascii="Arial" w:hAnsi="Arial" w:cs="Arial"/>
          <w:lang w:val="es-CL"/>
        </w:rPr>
      </w:pPr>
    </w:p>
    <w:p w14:paraId="2B3485C5" w14:textId="77777777" w:rsidR="009864ED" w:rsidRDefault="00F66748" w:rsidP="00412D44">
      <w:pPr>
        <w:pBdr>
          <w:bottom w:val="single" w:sz="8" w:space="1" w:color="000000"/>
        </w:pBdr>
        <w:jc w:val="center"/>
        <w:rPr>
          <w:rFonts w:ascii="Arial" w:hAnsi="Arial" w:cs="Arial"/>
          <w:b/>
          <w:lang w:val="es-CL"/>
        </w:rPr>
      </w:pPr>
      <w:r>
        <w:rPr>
          <w:rFonts w:ascii="Arial" w:hAnsi="Arial" w:cs="Arial"/>
          <w:b/>
          <w:lang w:val="es-CL"/>
        </w:rPr>
        <w:t>“</w:t>
      </w:r>
      <w:r w:rsidRPr="00F66748">
        <w:rPr>
          <w:rFonts w:ascii="Arial" w:hAnsi="Arial" w:cs="Arial"/>
          <w:b/>
          <w:lang w:val="es-CL"/>
        </w:rPr>
        <w:t xml:space="preserve">MONITOREO NORMA SECUNDARIA DE CALIDAD LAGO </w:t>
      </w:r>
      <w:r w:rsidR="003B4ECE">
        <w:rPr>
          <w:rFonts w:ascii="Arial" w:hAnsi="Arial" w:cs="Arial"/>
          <w:b/>
          <w:lang w:val="es-CL"/>
        </w:rPr>
        <w:t>VILLARRICA</w:t>
      </w:r>
      <w:r>
        <w:rPr>
          <w:rFonts w:ascii="Arial" w:hAnsi="Arial" w:cs="Arial"/>
          <w:b/>
          <w:lang w:val="es-CL"/>
        </w:rPr>
        <w:t>”</w:t>
      </w:r>
    </w:p>
    <w:p w14:paraId="18FCA0F9" w14:textId="77777777" w:rsidR="005163C4" w:rsidRPr="00F66748" w:rsidRDefault="00683C4A" w:rsidP="005163C4">
      <w:pPr>
        <w:pBdr>
          <w:bottom w:val="single" w:sz="8" w:space="1" w:color="000000"/>
        </w:pBdr>
        <w:jc w:val="center"/>
        <w:rPr>
          <w:rFonts w:ascii="Arial" w:hAnsi="Arial" w:cs="Arial"/>
          <w:b/>
          <w:lang w:val="es-CL"/>
        </w:rPr>
      </w:pPr>
      <w:r>
        <w:rPr>
          <w:rFonts w:ascii="Arial" w:hAnsi="Arial" w:cs="Arial"/>
          <w:b/>
          <w:lang w:val="es-CL"/>
        </w:rPr>
        <w:t>OCTUBRE</w:t>
      </w:r>
      <w:r w:rsidR="00A012D2">
        <w:rPr>
          <w:rFonts w:ascii="Arial" w:hAnsi="Arial" w:cs="Arial"/>
          <w:b/>
          <w:lang w:val="es-CL"/>
        </w:rPr>
        <w:t xml:space="preserve"> </w:t>
      </w:r>
      <w:r w:rsidR="00412D44">
        <w:rPr>
          <w:rFonts w:ascii="Arial" w:hAnsi="Arial" w:cs="Arial"/>
          <w:b/>
          <w:lang w:val="es-CL"/>
        </w:rPr>
        <w:t xml:space="preserve">- </w:t>
      </w:r>
      <w:r w:rsidR="003B4ECE">
        <w:rPr>
          <w:rFonts w:ascii="Arial" w:hAnsi="Arial" w:cs="Arial"/>
          <w:b/>
          <w:lang w:val="es-CL"/>
        </w:rPr>
        <w:t>201</w:t>
      </w:r>
      <w:r w:rsidR="00A012D2">
        <w:rPr>
          <w:rFonts w:ascii="Arial" w:hAnsi="Arial" w:cs="Arial"/>
          <w:b/>
          <w:lang w:val="es-CL"/>
        </w:rPr>
        <w:t>5</w:t>
      </w:r>
    </w:p>
    <w:p w14:paraId="2EB83218" w14:textId="77777777" w:rsidR="00FA7F55" w:rsidRDefault="00FA7F55">
      <w:pPr>
        <w:jc w:val="both"/>
      </w:pPr>
    </w:p>
    <w:p w14:paraId="6B66A10D" w14:textId="77777777" w:rsidR="00FA7F55" w:rsidRPr="003B6BE6" w:rsidRDefault="00547BC9">
      <w:pPr>
        <w:pStyle w:val="Ttulo1"/>
        <w:rPr>
          <w:sz w:val="22"/>
          <w:szCs w:val="22"/>
        </w:rPr>
      </w:pPr>
      <w:r w:rsidRPr="003B6BE6">
        <w:rPr>
          <w:sz w:val="22"/>
          <w:szCs w:val="22"/>
        </w:rPr>
        <w:t>I.- ANTECEDENTES</w:t>
      </w:r>
      <w:r w:rsidR="00F64ED1" w:rsidRPr="003B6BE6">
        <w:rPr>
          <w:sz w:val="22"/>
          <w:szCs w:val="22"/>
        </w:rPr>
        <w:t>:</w:t>
      </w:r>
    </w:p>
    <w:p w14:paraId="5B3D63DC" w14:textId="77777777" w:rsidR="00577090" w:rsidRPr="003B6BE6" w:rsidRDefault="00577090" w:rsidP="00577090">
      <w:pPr>
        <w:rPr>
          <w:rFonts w:ascii="Trebuchet MS" w:hAnsi="Trebuchet MS" w:cs="Arial"/>
          <w:sz w:val="22"/>
          <w:szCs w:val="22"/>
        </w:rPr>
      </w:pPr>
    </w:p>
    <w:p w14:paraId="5D2CDDBD" w14:textId="77777777" w:rsidR="003406B1" w:rsidRPr="003B6BE6" w:rsidRDefault="003406B1" w:rsidP="003406B1">
      <w:pPr>
        <w:rPr>
          <w:rFonts w:ascii="Arial" w:hAnsi="Arial" w:cs="Arial"/>
          <w:sz w:val="22"/>
          <w:szCs w:val="22"/>
        </w:rPr>
      </w:pPr>
    </w:p>
    <w:p w14:paraId="1D438E4E" w14:textId="77777777" w:rsidR="00A012D2" w:rsidRPr="003B6BE6" w:rsidRDefault="00A012D2" w:rsidP="003B6BE6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3B6BE6">
        <w:rPr>
          <w:rFonts w:ascii="Arial" w:hAnsi="Arial" w:cs="Arial"/>
          <w:sz w:val="22"/>
          <w:szCs w:val="22"/>
        </w:rPr>
        <w:t>Los día</w:t>
      </w:r>
      <w:r w:rsidR="003B6BE6">
        <w:rPr>
          <w:rFonts w:ascii="Arial" w:hAnsi="Arial" w:cs="Arial"/>
          <w:sz w:val="22"/>
          <w:szCs w:val="22"/>
        </w:rPr>
        <w:t>s</w:t>
      </w:r>
      <w:r w:rsidRPr="003B6BE6">
        <w:rPr>
          <w:rFonts w:ascii="Arial" w:hAnsi="Arial" w:cs="Arial"/>
          <w:sz w:val="22"/>
          <w:szCs w:val="22"/>
        </w:rPr>
        <w:t xml:space="preserve"> </w:t>
      </w:r>
      <w:r w:rsidR="00683C4A">
        <w:rPr>
          <w:rFonts w:ascii="Arial" w:hAnsi="Arial" w:cs="Arial"/>
          <w:sz w:val="22"/>
          <w:szCs w:val="22"/>
        </w:rPr>
        <w:t>20</w:t>
      </w:r>
      <w:r w:rsidR="00246E4E">
        <w:rPr>
          <w:rFonts w:ascii="Arial" w:hAnsi="Arial" w:cs="Arial"/>
          <w:sz w:val="22"/>
          <w:szCs w:val="22"/>
        </w:rPr>
        <w:t xml:space="preserve"> Y 21 de octubre</w:t>
      </w:r>
      <w:r w:rsidRPr="003B6BE6">
        <w:rPr>
          <w:rFonts w:ascii="Arial" w:hAnsi="Arial" w:cs="Arial"/>
          <w:sz w:val="22"/>
          <w:szCs w:val="22"/>
        </w:rPr>
        <w:t xml:space="preserve"> del 2015</w:t>
      </w:r>
      <w:r w:rsidR="003406B1" w:rsidRPr="003B6BE6">
        <w:rPr>
          <w:rFonts w:ascii="Arial" w:hAnsi="Arial" w:cs="Arial"/>
          <w:sz w:val="22"/>
          <w:szCs w:val="22"/>
        </w:rPr>
        <w:t xml:space="preserve"> se realizó el </w:t>
      </w:r>
      <w:r w:rsidR="00246E4E">
        <w:rPr>
          <w:rFonts w:ascii="Arial" w:hAnsi="Arial" w:cs="Arial"/>
          <w:sz w:val="22"/>
          <w:szCs w:val="22"/>
        </w:rPr>
        <w:t>5</w:t>
      </w:r>
      <w:r w:rsidR="00171E4F" w:rsidRPr="003B6BE6">
        <w:rPr>
          <w:rFonts w:ascii="Arial" w:hAnsi="Arial" w:cs="Arial"/>
          <w:sz w:val="22"/>
          <w:szCs w:val="22"/>
        </w:rPr>
        <w:t xml:space="preserve">° </w:t>
      </w:r>
      <w:r w:rsidR="003406B1" w:rsidRPr="003B6BE6">
        <w:rPr>
          <w:rFonts w:ascii="Arial" w:hAnsi="Arial" w:cs="Arial"/>
          <w:sz w:val="22"/>
          <w:szCs w:val="22"/>
        </w:rPr>
        <w:t>control oficial del D.S. MMA/19, Norma secundaria de Calidad del Lago Villarrica, con la participación de personal de la DGA y personal de la Gobernación Marítima</w:t>
      </w:r>
      <w:r w:rsidRPr="003B6BE6">
        <w:rPr>
          <w:rFonts w:ascii="Arial" w:hAnsi="Arial" w:cs="Arial"/>
          <w:sz w:val="22"/>
          <w:szCs w:val="22"/>
        </w:rPr>
        <w:t xml:space="preserve"> de Valdivia, de </w:t>
      </w:r>
      <w:r w:rsidR="003406B1" w:rsidRPr="003B6BE6">
        <w:rPr>
          <w:rFonts w:ascii="Arial" w:hAnsi="Arial" w:cs="Arial"/>
          <w:sz w:val="22"/>
          <w:szCs w:val="22"/>
        </w:rPr>
        <w:t>la Capitanía</w:t>
      </w:r>
      <w:r w:rsidRPr="003B6BE6">
        <w:rPr>
          <w:rFonts w:ascii="Arial" w:hAnsi="Arial" w:cs="Arial"/>
          <w:sz w:val="22"/>
          <w:szCs w:val="22"/>
        </w:rPr>
        <w:t xml:space="preserve"> de </w:t>
      </w:r>
      <w:r w:rsidR="00171E4F" w:rsidRPr="003B6BE6">
        <w:rPr>
          <w:rFonts w:ascii="Arial" w:hAnsi="Arial" w:cs="Arial"/>
          <w:sz w:val="22"/>
          <w:szCs w:val="22"/>
        </w:rPr>
        <w:t>P</w:t>
      </w:r>
      <w:r w:rsidRPr="003B6BE6">
        <w:rPr>
          <w:rFonts w:ascii="Arial" w:hAnsi="Arial" w:cs="Arial"/>
          <w:sz w:val="22"/>
          <w:szCs w:val="22"/>
        </w:rPr>
        <w:t>uerto de Villarrica y del Ministerio del Medio Ambiente de la Araucanía.</w:t>
      </w:r>
    </w:p>
    <w:p w14:paraId="43B6F65D" w14:textId="77777777" w:rsidR="003B6BE6" w:rsidRPr="003B6BE6" w:rsidRDefault="003B6BE6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5D16382F" w14:textId="77777777" w:rsidR="00EC0FC6" w:rsidRPr="003B6BE6" w:rsidRDefault="003B6BE6" w:rsidP="00EC0FC6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u w:val="single"/>
          <w:lang w:val="es-MX"/>
        </w:rPr>
      </w:pPr>
      <w:r w:rsidRPr="003B6BE6">
        <w:rPr>
          <w:rFonts w:ascii="Arial" w:hAnsi="Arial" w:cs="Arial"/>
          <w:b/>
          <w:sz w:val="22"/>
          <w:szCs w:val="22"/>
          <w:lang w:val="es-CL"/>
        </w:rPr>
        <w:t>a)</w:t>
      </w:r>
      <w:r w:rsidRPr="003B6BE6">
        <w:rPr>
          <w:rFonts w:ascii="Arial" w:hAnsi="Arial" w:cs="Arial"/>
          <w:b/>
          <w:sz w:val="22"/>
          <w:szCs w:val="22"/>
          <w:lang w:val="es-CL"/>
        </w:rPr>
        <w:tab/>
      </w:r>
      <w:r w:rsidRPr="003B6BE6">
        <w:rPr>
          <w:rFonts w:ascii="Arial" w:hAnsi="Arial" w:cs="Arial"/>
          <w:b/>
          <w:sz w:val="22"/>
          <w:szCs w:val="22"/>
          <w:lang w:val="es-CL"/>
        </w:rPr>
        <w:tab/>
      </w:r>
      <w:r w:rsidR="00FA7F55" w:rsidRPr="003B6BE6">
        <w:rPr>
          <w:rFonts w:ascii="Arial" w:hAnsi="Arial" w:cs="Arial"/>
          <w:b/>
          <w:sz w:val="22"/>
          <w:szCs w:val="22"/>
          <w:lang w:val="es-CL"/>
        </w:rPr>
        <w:t xml:space="preserve">Asistentes : </w:t>
      </w:r>
    </w:p>
    <w:p w14:paraId="38763A37" w14:textId="77777777" w:rsidR="003406B1" w:rsidRPr="003B6BE6" w:rsidRDefault="003406B1" w:rsidP="003406B1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val="es-MX"/>
        </w:rPr>
      </w:pPr>
      <w:r w:rsidRPr="003B6BE6">
        <w:rPr>
          <w:rFonts w:ascii="Arial" w:hAnsi="Arial" w:cs="Arial"/>
          <w:sz w:val="22"/>
          <w:szCs w:val="22"/>
        </w:rPr>
        <w:t>Bárbara Cisternas (Encargada Medio Ambiente G.M. Valdivia)</w:t>
      </w:r>
    </w:p>
    <w:p w14:paraId="2AA43356" w14:textId="77777777" w:rsidR="00A012D2" w:rsidRPr="003B6BE6" w:rsidRDefault="00A012D2" w:rsidP="003406B1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val="es-MX"/>
        </w:rPr>
      </w:pPr>
      <w:r w:rsidRPr="003B6BE6">
        <w:rPr>
          <w:rFonts w:ascii="Arial" w:hAnsi="Arial" w:cs="Arial"/>
          <w:sz w:val="22"/>
          <w:szCs w:val="22"/>
          <w:lang w:val="es-MX"/>
        </w:rPr>
        <w:t>Carolina Valdebenito (Encargada POAL, DIRINMAR)</w:t>
      </w:r>
    </w:p>
    <w:p w14:paraId="78523E89" w14:textId="77777777" w:rsidR="00A012D2" w:rsidRPr="003B6BE6" w:rsidRDefault="00A012D2" w:rsidP="003406B1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val="es-MX"/>
        </w:rPr>
      </w:pPr>
      <w:r w:rsidRPr="003B6BE6">
        <w:rPr>
          <w:rFonts w:ascii="Arial" w:hAnsi="Arial" w:cs="Arial"/>
          <w:sz w:val="22"/>
          <w:szCs w:val="22"/>
          <w:lang w:val="es-MX"/>
        </w:rPr>
        <w:t xml:space="preserve">Macarena </w:t>
      </w:r>
      <w:proofErr w:type="spellStart"/>
      <w:r w:rsidRPr="003B6BE6">
        <w:rPr>
          <w:rFonts w:ascii="Arial" w:hAnsi="Arial" w:cs="Arial"/>
          <w:sz w:val="22"/>
          <w:szCs w:val="22"/>
          <w:lang w:val="es-MX"/>
        </w:rPr>
        <w:t>Maldiffasi</w:t>
      </w:r>
      <w:proofErr w:type="spellEnd"/>
      <w:r w:rsidRPr="003B6BE6">
        <w:rPr>
          <w:rFonts w:ascii="Arial" w:hAnsi="Arial" w:cs="Arial"/>
          <w:sz w:val="22"/>
          <w:szCs w:val="22"/>
          <w:lang w:val="es-MX"/>
        </w:rPr>
        <w:t xml:space="preserve"> (DIRINMAR)</w:t>
      </w:r>
    </w:p>
    <w:p w14:paraId="0635F4E0" w14:textId="77777777" w:rsidR="00D74019" w:rsidRPr="003B6BE6" w:rsidRDefault="00D74019" w:rsidP="00D74019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Trebuchet MS" w:hAnsi="Trebuchet MS" w:cs="Trebuchet MS"/>
          <w:sz w:val="22"/>
          <w:szCs w:val="22"/>
          <w:lang w:val="es-MX"/>
        </w:rPr>
      </w:pPr>
      <w:r w:rsidRPr="003B6BE6">
        <w:rPr>
          <w:rFonts w:ascii="Trebuchet MS" w:hAnsi="Trebuchet MS" w:cs="Trebuchet MS"/>
          <w:sz w:val="22"/>
          <w:szCs w:val="22"/>
          <w:lang w:val="es-MX"/>
        </w:rPr>
        <w:t xml:space="preserve">Pablo </w:t>
      </w:r>
      <w:proofErr w:type="spellStart"/>
      <w:r w:rsidRPr="003B6BE6">
        <w:rPr>
          <w:rFonts w:ascii="Trebuchet MS" w:hAnsi="Trebuchet MS" w:cs="Trebuchet MS"/>
          <w:sz w:val="22"/>
          <w:szCs w:val="22"/>
          <w:lang w:val="es-MX"/>
        </w:rPr>
        <w:t>Etcharren</w:t>
      </w:r>
      <w:proofErr w:type="spellEnd"/>
      <w:r w:rsidRPr="003B6BE6">
        <w:rPr>
          <w:rFonts w:ascii="Trebuchet MS" w:hAnsi="Trebuchet MS" w:cs="Trebuchet MS"/>
          <w:sz w:val="22"/>
          <w:szCs w:val="22"/>
          <w:lang w:val="es-MX"/>
        </w:rPr>
        <w:t xml:space="preserve"> Ulloa (S</w:t>
      </w:r>
      <w:r w:rsidR="00EC0FC6" w:rsidRPr="003B6BE6">
        <w:rPr>
          <w:rFonts w:ascii="Trebuchet MS" w:hAnsi="Trebuchet MS" w:cs="Trebuchet MS"/>
          <w:sz w:val="22"/>
          <w:szCs w:val="22"/>
          <w:lang w:val="es-MX"/>
        </w:rPr>
        <w:t>eremi MMA</w:t>
      </w:r>
      <w:r w:rsidRPr="003B6BE6">
        <w:rPr>
          <w:rFonts w:ascii="Trebuchet MS" w:hAnsi="Trebuchet MS" w:cs="Trebuchet MS"/>
          <w:sz w:val="22"/>
          <w:szCs w:val="22"/>
          <w:lang w:val="es-MX"/>
        </w:rPr>
        <w:t xml:space="preserve"> Región de la Araucanía)</w:t>
      </w:r>
    </w:p>
    <w:p w14:paraId="5EFFE674" w14:textId="77777777" w:rsidR="00EC0FC6" w:rsidRPr="003B6BE6" w:rsidRDefault="00EC0FC6" w:rsidP="00D74019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Trebuchet MS" w:hAnsi="Trebuchet MS" w:cs="Trebuchet MS"/>
          <w:sz w:val="22"/>
          <w:szCs w:val="22"/>
          <w:lang w:val="es-MX"/>
        </w:rPr>
      </w:pPr>
      <w:r w:rsidRPr="003B6BE6">
        <w:rPr>
          <w:rFonts w:ascii="Trebuchet MS" w:hAnsi="Trebuchet MS" w:cs="Trebuchet MS"/>
          <w:sz w:val="22"/>
          <w:szCs w:val="22"/>
          <w:lang w:val="es-MX"/>
        </w:rPr>
        <w:t xml:space="preserve">Diego </w:t>
      </w:r>
      <w:r w:rsidR="007A6EC7">
        <w:rPr>
          <w:rFonts w:ascii="Trebuchet MS" w:hAnsi="Trebuchet MS" w:cs="Trebuchet MS"/>
          <w:sz w:val="22"/>
          <w:szCs w:val="22"/>
          <w:lang w:val="es-MX"/>
        </w:rPr>
        <w:t>San Miguel</w:t>
      </w:r>
      <w:r w:rsidRPr="003B6BE6">
        <w:rPr>
          <w:rFonts w:ascii="Trebuchet MS" w:hAnsi="Trebuchet MS" w:cs="Trebuchet MS"/>
          <w:sz w:val="22"/>
          <w:szCs w:val="22"/>
          <w:lang w:val="es-MX"/>
        </w:rPr>
        <w:t>(</w:t>
      </w:r>
      <w:r w:rsidR="00A012D2" w:rsidRPr="003B6BE6">
        <w:rPr>
          <w:rFonts w:ascii="Trebuchet MS" w:hAnsi="Trebuchet MS" w:cs="Trebuchet MS"/>
          <w:sz w:val="22"/>
          <w:szCs w:val="22"/>
          <w:lang w:val="pt-BR"/>
        </w:rPr>
        <w:t>DGA Central</w:t>
      </w:r>
      <w:r w:rsidRPr="003B6BE6">
        <w:rPr>
          <w:rFonts w:ascii="Trebuchet MS" w:hAnsi="Trebuchet MS" w:cs="Trebuchet MS"/>
          <w:sz w:val="22"/>
          <w:szCs w:val="22"/>
          <w:lang w:val="es-MX"/>
        </w:rPr>
        <w:t>)</w:t>
      </w:r>
    </w:p>
    <w:p w14:paraId="1A38C902" w14:textId="77777777" w:rsidR="00D74019" w:rsidRPr="003B6BE6" w:rsidRDefault="00246E4E" w:rsidP="00D74019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Trebuchet MS" w:hAnsi="Trebuchet MS" w:cs="Trebuchet MS"/>
          <w:sz w:val="22"/>
          <w:szCs w:val="22"/>
          <w:lang w:val="pt-BR"/>
        </w:rPr>
      </w:pPr>
      <w:proofErr w:type="spellStart"/>
      <w:r>
        <w:rPr>
          <w:rFonts w:ascii="Trebuchet MS" w:hAnsi="Trebuchet MS" w:cs="Trebuchet MS"/>
          <w:sz w:val="22"/>
          <w:szCs w:val="22"/>
          <w:lang w:val="pt-BR"/>
        </w:rPr>
        <w:t>Personal</w:t>
      </w:r>
      <w:proofErr w:type="spellEnd"/>
      <w:r>
        <w:rPr>
          <w:rFonts w:ascii="Trebuchet MS" w:hAnsi="Trebuchet MS" w:cs="Trebuchet MS"/>
          <w:sz w:val="22"/>
          <w:szCs w:val="22"/>
          <w:lang w:val="pt-BR"/>
        </w:rPr>
        <w:t xml:space="preserve"> </w:t>
      </w:r>
      <w:r w:rsidR="00D74019" w:rsidRPr="003B6BE6">
        <w:rPr>
          <w:rFonts w:ascii="Trebuchet MS" w:hAnsi="Trebuchet MS" w:cs="Trebuchet MS"/>
          <w:sz w:val="22"/>
          <w:szCs w:val="22"/>
          <w:lang w:val="pt-BR"/>
        </w:rPr>
        <w:t>DGA Central</w:t>
      </w:r>
    </w:p>
    <w:p w14:paraId="0F84158A" w14:textId="77777777" w:rsidR="00EC0FC6" w:rsidRPr="003B6BE6" w:rsidRDefault="00EC0FC6" w:rsidP="00EC0FC6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val="pt-BR"/>
        </w:rPr>
      </w:pPr>
      <w:proofErr w:type="spellStart"/>
      <w:r w:rsidRPr="003B6BE6">
        <w:rPr>
          <w:rFonts w:ascii="Arial" w:hAnsi="Arial" w:cs="Arial"/>
          <w:sz w:val="22"/>
          <w:szCs w:val="22"/>
          <w:lang w:val="pt-BR"/>
        </w:rPr>
        <w:t>Personal</w:t>
      </w:r>
      <w:proofErr w:type="spellEnd"/>
      <w:r w:rsidRPr="003B6BE6">
        <w:rPr>
          <w:rFonts w:ascii="Arial" w:hAnsi="Arial" w:cs="Arial"/>
          <w:sz w:val="22"/>
          <w:szCs w:val="22"/>
          <w:lang w:val="pt-BR"/>
        </w:rPr>
        <w:t xml:space="preserve"> </w:t>
      </w:r>
      <w:proofErr w:type="spellStart"/>
      <w:r w:rsidRPr="003B6BE6">
        <w:rPr>
          <w:rFonts w:ascii="Arial" w:hAnsi="Arial" w:cs="Arial"/>
          <w:sz w:val="22"/>
          <w:szCs w:val="22"/>
          <w:lang w:val="pt-BR"/>
        </w:rPr>
        <w:t>Buceo</w:t>
      </w:r>
      <w:proofErr w:type="spellEnd"/>
      <w:r w:rsidRPr="003B6BE6">
        <w:rPr>
          <w:rFonts w:ascii="Arial" w:hAnsi="Arial" w:cs="Arial"/>
          <w:sz w:val="22"/>
          <w:szCs w:val="22"/>
          <w:lang w:val="pt-BR"/>
        </w:rPr>
        <w:t xml:space="preserve"> GM </w:t>
      </w:r>
      <w:proofErr w:type="spellStart"/>
      <w:r w:rsidRPr="003B6BE6">
        <w:rPr>
          <w:rFonts w:ascii="Arial" w:hAnsi="Arial" w:cs="Arial"/>
          <w:sz w:val="22"/>
          <w:szCs w:val="22"/>
          <w:lang w:val="pt-BR"/>
        </w:rPr>
        <w:t>Valdivia</w:t>
      </w:r>
      <w:proofErr w:type="spellEnd"/>
    </w:p>
    <w:p w14:paraId="593B115E" w14:textId="77777777" w:rsidR="00EC0FC6" w:rsidRDefault="00EC0FC6" w:rsidP="00EC0FC6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8"/>
          <w:lang w:val="pt-BR"/>
        </w:rPr>
      </w:pPr>
      <w:proofErr w:type="spellStart"/>
      <w:r>
        <w:rPr>
          <w:rFonts w:ascii="Arial" w:hAnsi="Arial" w:cs="Arial"/>
          <w:sz w:val="22"/>
          <w:szCs w:val="28"/>
          <w:lang w:val="pt-BR"/>
        </w:rPr>
        <w:t>Personal</w:t>
      </w:r>
      <w:proofErr w:type="spellEnd"/>
      <w:r>
        <w:rPr>
          <w:rFonts w:ascii="Arial" w:hAnsi="Arial" w:cs="Arial"/>
          <w:sz w:val="22"/>
          <w:szCs w:val="28"/>
          <w:lang w:val="pt-BR"/>
        </w:rPr>
        <w:t xml:space="preserve"> </w:t>
      </w:r>
      <w:proofErr w:type="spellStart"/>
      <w:r>
        <w:rPr>
          <w:rFonts w:ascii="Arial" w:hAnsi="Arial" w:cs="Arial"/>
          <w:sz w:val="22"/>
          <w:szCs w:val="28"/>
          <w:lang w:val="pt-BR"/>
        </w:rPr>
        <w:t>Capitanía</w:t>
      </w:r>
      <w:proofErr w:type="spellEnd"/>
      <w:r>
        <w:rPr>
          <w:rFonts w:ascii="Arial" w:hAnsi="Arial" w:cs="Arial"/>
          <w:sz w:val="22"/>
          <w:szCs w:val="28"/>
          <w:lang w:val="pt-BR"/>
        </w:rPr>
        <w:t xml:space="preserve"> de Puerto </w:t>
      </w:r>
      <w:proofErr w:type="spellStart"/>
      <w:r>
        <w:rPr>
          <w:rFonts w:ascii="Arial" w:hAnsi="Arial" w:cs="Arial"/>
          <w:sz w:val="22"/>
          <w:szCs w:val="28"/>
          <w:lang w:val="pt-BR"/>
        </w:rPr>
        <w:t>Villarrica</w:t>
      </w:r>
      <w:proofErr w:type="spellEnd"/>
    </w:p>
    <w:p w14:paraId="4A1632DE" w14:textId="77777777" w:rsidR="00EC0FC6" w:rsidRDefault="00EC0FC6" w:rsidP="00EC0FC6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8"/>
          <w:lang w:val="pt-BR"/>
        </w:rPr>
      </w:pPr>
    </w:p>
    <w:p w14:paraId="50AA41D1" w14:textId="77777777" w:rsidR="00DC3CB4" w:rsidRDefault="00CE03DE" w:rsidP="003B6BE6">
      <w:pPr>
        <w:numPr>
          <w:ilvl w:val="0"/>
          <w:numId w:val="27"/>
        </w:numPr>
        <w:tabs>
          <w:tab w:val="clear" w:pos="720"/>
          <w:tab w:val="num" w:pos="0"/>
        </w:tabs>
        <w:suppressAutoHyphens w:val="0"/>
        <w:spacing w:line="360" w:lineRule="auto"/>
        <w:ind w:left="0" w:firstLine="0"/>
        <w:jc w:val="both"/>
        <w:rPr>
          <w:rFonts w:ascii="Trebuchet MS" w:hAnsi="Trebuchet MS" w:cs="Arial"/>
          <w:sz w:val="22"/>
          <w:szCs w:val="28"/>
        </w:rPr>
      </w:pPr>
      <w:r w:rsidRPr="00CE03DE">
        <w:rPr>
          <w:rFonts w:ascii="Trebuchet MS" w:hAnsi="Trebuchet MS" w:cs="Arial"/>
          <w:b/>
          <w:sz w:val="22"/>
          <w:szCs w:val="28"/>
        </w:rPr>
        <w:t>Estaciones</w:t>
      </w:r>
      <w:r w:rsidR="00C20D97">
        <w:rPr>
          <w:rFonts w:ascii="Trebuchet MS" w:hAnsi="Trebuchet MS" w:cs="Arial"/>
          <w:b/>
          <w:sz w:val="22"/>
          <w:szCs w:val="28"/>
        </w:rPr>
        <w:t>, profundidades</w:t>
      </w:r>
      <w:r w:rsidRPr="00CE03DE">
        <w:rPr>
          <w:rFonts w:ascii="Trebuchet MS" w:hAnsi="Trebuchet MS" w:cs="Arial"/>
          <w:b/>
          <w:sz w:val="22"/>
          <w:szCs w:val="28"/>
        </w:rPr>
        <w:t xml:space="preserve"> y parámetros monitoreados</w:t>
      </w:r>
      <w:r>
        <w:rPr>
          <w:rFonts w:ascii="Trebuchet MS" w:hAnsi="Trebuchet MS" w:cs="Arial"/>
          <w:sz w:val="22"/>
          <w:szCs w:val="28"/>
        </w:rPr>
        <w:t xml:space="preserve">: </w:t>
      </w:r>
    </w:p>
    <w:p w14:paraId="2EABE098" w14:textId="77777777" w:rsidR="003B6BE6" w:rsidRPr="008C2080" w:rsidRDefault="003B6BE6" w:rsidP="003B6BE6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Las estaciones  y</w:t>
      </w:r>
      <w:r w:rsidRPr="008C2080">
        <w:rPr>
          <w:rFonts w:ascii="Arial" w:hAnsi="Arial" w:cs="Arial"/>
          <w:sz w:val="22"/>
          <w:szCs w:val="22"/>
        </w:rPr>
        <w:t xml:space="preserve"> parámetros </w:t>
      </w:r>
      <w:r>
        <w:rPr>
          <w:rFonts w:ascii="Arial" w:hAnsi="Arial" w:cs="Arial"/>
          <w:sz w:val="22"/>
          <w:szCs w:val="22"/>
        </w:rPr>
        <w:t xml:space="preserve">a monitorear tanto de la red oficial como de </w:t>
      </w:r>
      <w:r w:rsidRPr="008C2080">
        <w:rPr>
          <w:rFonts w:ascii="Arial" w:hAnsi="Arial" w:cs="Arial"/>
          <w:sz w:val="22"/>
          <w:szCs w:val="22"/>
        </w:rPr>
        <w:t>observación</w:t>
      </w:r>
      <w:r>
        <w:rPr>
          <w:rFonts w:ascii="Arial" w:hAnsi="Arial" w:cs="Arial"/>
          <w:sz w:val="22"/>
          <w:szCs w:val="22"/>
        </w:rPr>
        <w:t xml:space="preserve">, son las comprendidas en el Programa de Vigilancia. Se describe a continuación las que  </w:t>
      </w:r>
      <w:r w:rsidRPr="008C2080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IRECTEMAR tiene a cargo.</w:t>
      </w:r>
    </w:p>
    <w:p w14:paraId="12D3EFC1" w14:textId="77777777" w:rsidR="003B6BE6" w:rsidRDefault="003B6BE6" w:rsidP="003B6BE6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67A16BFE" w14:textId="77777777" w:rsidR="00A24610" w:rsidRDefault="00A24610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36B8E7E9" w14:textId="77777777" w:rsidR="00246E4E" w:rsidRDefault="00246E4E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6EA59A0D" w14:textId="77777777" w:rsidR="00246E4E" w:rsidRDefault="00246E4E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6137E9F3" w14:textId="77777777" w:rsidR="00943510" w:rsidRDefault="00943510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  <w:bookmarkStart w:id="0" w:name="_GoBack"/>
      <w:bookmarkEnd w:id="0"/>
    </w:p>
    <w:p w14:paraId="6213DEB4" w14:textId="77777777" w:rsidR="00246E4E" w:rsidRDefault="00246E4E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2F539481" w14:textId="77777777" w:rsidR="00246E4E" w:rsidRDefault="00246E4E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3474EF08" w14:textId="77777777" w:rsidR="00246E4E" w:rsidRDefault="00246E4E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0502DB67" w14:textId="77777777" w:rsidR="0020317D" w:rsidRPr="00E64F0A" w:rsidRDefault="00E64F0A" w:rsidP="00E64F0A">
      <w:pPr>
        <w:suppressAutoHyphens w:val="0"/>
        <w:spacing w:line="360" w:lineRule="auto"/>
        <w:ind w:firstLine="426"/>
        <w:jc w:val="both"/>
        <w:rPr>
          <w:rFonts w:ascii="Trebuchet MS" w:hAnsi="Trebuchet MS" w:cs="Arial"/>
          <w:b/>
          <w:sz w:val="22"/>
          <w:szCs w:val="28"/>
          <w:u w:val="single"/>
        </w:rPr>
      </w:pPr>
      <w:r w:rsidRPr="00E64F0A">
        <w:rPr>
          <w:rFonts w:ascii="Trebuchet MS" w:hAnsi="Trebuchet MS" w:cs="Arial"/>
          <w:b/>
          <w:sz w:val="22"/>
          <w:szCs w:val="28"/>
          <w:u w:val="single"/>
        </w:rPr>
        <w:lastRenderedPageBreak/>
        <w:t>MATRIZ ACUOSA:</w:t>
      </w:r>
    </w:p>
    <w:tbl>
      <w:tblPr>
        <w:tblW w:w="43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076"/>
        <w:gridCol w:w="1074"/>
        <w:gridCol w:w="964"/>
        <w:gridCol w:w="1075"/>
        <w:gridCol w:w="1197"/>
        <w:gridCol w:w="1197"/>
      </w:tblGrid>
      <w:tr w:rsidR="00FD67E5" w:rsidRPr="00B978EC" w14:paraId="66FD9345" w14:textId="77777777" w:rsidTr="00FD67E5">
        <w:trPr>
          <w:trHeight w:val="543"/>
        </w:trPr>
        <w:tc>
          <w:tcPr>
            <w:tcW w:w="1033" w:type="pct"/>
            <w:vAlign w:val="center"/>
          </w:tcPr>
          <w:p w14:paraId="59A7BB8F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Parámetro</w:t>
            </w:r>
          </w:p>
        </w:tc>
        <w:tc>
          <w:tcPr>
            <w:tcW w:w="648" w:type="pct"/>
            <w:vAlign w:val="center"/>
          </w:tcPr>
          <w:p w14:paraId="12D33F2F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LIT-PO</w:t>
            </w:r>
          </w:p>
        </w:tc>
        <w:tc>
          <w:tcPr>
            <w:tcW w:w="647" w:type="pct"/>
            <w:vAlign w:val="center"/>
          </w:tcPr>
          <w:p w14:paraId="4D2BA692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LIT-PU</w:t>
            </w:r>
          </w:p>
        </w:tc>
        <w:tc>
          <w:tcPr>
            <w:tcW w:w="581" w:type="pct"/>
            <w:vAlign w:val="center"/>
          </w:tcPr>
          <w:p w14:paraId="1EA2073B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b/>
                <w:sz w:val="22"/>
                <w:szCs w:val="28"/>
              </w:rPr>
              <w:t>LI</w:t>
            </w:r>
            <w:r>
              <w:rPr>
                <w:rFonts w:ascii="Trebuchet MS" w:hAnsi="Trebuchet MS" w:cs="Arial"/>
                <w:b/>
                <w:sz w:val="22"/>
                <w:szCs w:val="28"/>
              </w:rPr>
              <w:t>T-NO</w:t>
            </w:r>
          </w:p>
        </w:tc>
        <w:tc>
          <w:tcPr>
            <w:tcW w:w="648" w:type="pct"/>
            <w:vAlign w:val="center"/>
          </w:tcPr>
          <w:p w14:paraId="48FC3441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b/>
                <w:sz w:val="22"/>
                <w:szCs w:val="28"/>
              </w:rPr>
              <w:t>LI</w:t>
            </w:r>
            <w:r>
              <w:rPr>
                <w:rFonts w:ascii="Trebuchet MS" w:hAnsi="Trebuchet MS" w:cs="Arial"/>
                <w:b/>
                <w:sz w:val="22"/>
                <w:szCs w:val="28"/>
              </w:rPr>
              <w:t>T-SU</w:t>
            </w:r>
          </w:p>
        </w:tc>
        <w:tc>
          <w:tcPr>
            <w:tcW w:w="721" w:type="pct"/>
            <w:vAlign w:val="center"/>
          </w:tcPr>
          <w:p w14:paraId="0E6D88F1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LIT-VI</w:t>
            </w:r>
          </w:p>
        </w:tc>
        <w:tc>
          <w:tcPr>
            <w:tcW w:w="721" w:type="pct"/>
            <w:vAlign w:val="center"/>
          </w:tcPr>
          <w:p w14:paraId="1B2B4B89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PEL -CE</w:t>
            </w:r>
          </w:p>
        </w:tc>
      </w:tr>
      <w:tr w:rsidR="00FD67E5" w:rsidRPr="00B978EC" w14:paraId="30AC6A82" w14:textId="77777777" w:rsidTr="00FD67E5">
        <w:trPr>
          <w:trHeight w:val="383"/>
        </w:trPr>
        <w:tc>
          <w:tcPr>
            <w:tcW w:w="1033" w:type="pct"/>
            <w:vAlign w:val="center"/>
          </w:tcPr>
          <w:p w14:paraId="2907A95E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sz w:val="22"/>
                <w:szCs w:val="28"/>
              </w:rPr>
              <w:t>Hidrocarburos Totales</w:t>
            </w:r>
            <w:r w:rsidR="00161681">
              <w:rPr>
                <w:rFonts w:ascii="Trebuchet MS" w:hAnsi="Trebuchet MS" w:cs="Arial"/>
                <w:sz w:val="22"/>
                <w:szCs w:val="28"/>
              </w:rPr>
              <w:t xml:space="preserve">   </w:t>
            </w:r>
          </w:p>
        </w:tc>
        <w:tc>
          <w:tcPr>
            <w:tcW w:w="648" w:type="pct"/>
            <w:vAlign w:val="center"/>
          </w:tcPr>
          <w:p w14:paraId="25F932D2" w14:textId="77777777" w:rsidR="00FD67E5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  <w:p w14:paraId="641F7A8D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647" w:type="pct"/>
            <w:vAlign w:val="center"/>
          </w:tcPr>
          <w:p w14:paraId="26AD7261" w14:textId="77777777" w:rsidR="00FD67E5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  <w:p w14:paraId="6709B014" w14:textId="77777777" w:rsidR="00FD67E5" w:rsidRPr="00B978EC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79B4DBFC" w14:textId="77777777" w:rsidR="00FD67E5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  <w:p w14:paraId="2A6841E4" w14:textId="77777777" w:rsidR="00FD67E5" w:rsidRPr="00B978EC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648" w:type="pct"/>
            <w:vAlign w:val="center"/>
          </w:tcPr>
          <w:p w14:paraId="7CB49EAB" w14:textId="77777777" w:rsidR="00FD67E5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  <w:p w14:paraId="3837F3F7" w14:textId="77777777" w:rsidR="00FD67E5" w:rsidRPr="00B978EC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721" w:type="pct"/>
            <w:vAlign w:val="center"/>
          </w:tcPr>
          <w:p w14:paraId="55972FA8" w14:textId="77777777" w:rsidR="00FD67E5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  <w:p w14:paraId="240C3393" w14:textId="77777777" w:rsidR="00FD67E5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721" w:type="pct"/>
            <w:vAlign w:val="center"/>
          </w:tcPr>
          <w:p w14:paraId="03234554" w14:textId="77777777" w:rsidR="00FD67E5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 xml:space="preserve">0.5 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>m</w:t>
            </w:r>
          </w:p>
          <w:p w14:paraId="7B276075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 xml:space="preserve">20 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>m</w:t>
            </w:r>
          </w:p>
        </w:tc>
      </w:tr>
      <w:tr w:rsidR="00FD67E5" w:rsidRPr="00B978EC" w14:paraId="5F5091F5" w14:textId="77777777" w:rsidTr="00FD67E5">
        <w:trPr>
          <w:trHeight w:val="381"/>
        </w:trPr>
        <w:tc>
          <w:tcPr>
            <w:tcW w:w="1033" w:type="pct"/>
            <w:vAlign w:val="center"/>
          </w:tcPr>
          <w:p w14:paraId="617ECD53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sz w:val="22"/>
                <w:szCs w:val="28"/>
              </w:rPr>
              <w:t>Sílice reactiva</w:t>
            </w:r>
          </w:p>
        </w:tc>
        <w:tc>
          <w:tcPr>
            <w:tcW w:w="648" w:type="pct"/>
            <w:vAlign w:val="center"/>
          </w:tcPr>
          <w:p w14:paraId="5897C9A9" w14:textId="77777777" w:rsidR="00FD67E5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  <w:p w14:paraId="5220306F" w14:textId="77777777" w:rsidR="00FD67E5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  <w:p w14:paraId="37EEFC93" w14:textId="77777777" w:rsidR="00FD67E5" w:rsidRPr="00B978EC" w:rsidRDefault="00FD67E5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 m</w:t>
            </w:r>
          </w:p>
        </w:tc>
        <w:tc>
          <w:tcPr>
            <w:tcW w:w="647" w:type="pct"/>
            <w:vAlign w:val="center"/>
          </w:tcPr>
          <w:p w14:paraId="665C5C9B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005991E9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073F44D5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581" w:type="pct"/>
            <w:vAlign w:val="center"/>
          </w:tcPr>
          <w:p w14:paraId="214040CD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3902BAC7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38C4255E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648" w:type="pct"/>
            <w:vAlign w:val="center"/>
          </w:tcPr>
          <w:p w14:paraId="57DA6ACD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71402AA3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45B0AC32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721" w:type="pct"/>
            <w:vAlign w:val="center"/>
          </w:tcPr>
          <w:p w14:paraId="25CAD31B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71117D96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470BC7F9" w14:textId="77777777" w:rsidR="00FD67E5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721" w:type="pct"/>
            <w:vAlign w:val="center"/>
          </w:tcPr>
          <w:p w14:paraId="2A036543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-</w:t>
            </w:r>
          </w:p>
        </w:tc>
      </w:tr>
      <w:tr w:rsidR="00FD67E5" w:rsidRPr="00B978EC" w14:paraId="2B1DF1E4" w14:textId="77777777" w:rsidTr="00FD67E5">
        <w:trPr>
          <w:trHeight w:val="366"/>
        </w:trPr>
        <w:tc>
          <w:tcPr>
            <w:tcW w:w="1033" w:type="pct"/>
            <w:vAlign w:val="center"/>
          </w:tcPr>
          <w:p w14:paraId="30FC3CF2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sz w:val="22"/>
                <w:szCs w:val="28"/>
              </w:rPr>
              <w:t>DBO5</w:t>
            </w:r>
          </w:p>
        </w:tc>
        <w:tc>
          <w:tcPr>
            <w:tcW w:w="648" w:type="pct"/>
            <w:vAlign w:val="center"/>
          </w:tcPr>
          <w:p w14:paraId="57BADAB1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36649CC8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4CDF6E63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647" w:type="pct"/>
            <w:vAlign w:val="center"/>
          </w:tcPr>
          <w:p w14:paraId="329A9B9D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7050B318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62F3907C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581" w:type="pct"/>
            <w:vAlign w:val="center"/>
          </w:tcPr>
          <w:p w14:paraId="34FACD20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149C0391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40419B55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648" w:type="pct"/>
            <w:vAlign w:val="center"/>
          </w:tcPr>
          <w:p w14:paraId="2FF0D490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45175322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2ADD0962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721" w:type="pct"/>
            <w:vAlign w:val="center"/>
          </w:tcPr>
          <w:p w14:paraId="7CBDB9C2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158C3A6B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3FA9E6EC" w14:textId="77777777" w:rsidR="00FD67E5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721" w:type="pct"/>
            <w:vAlign w:val="center"/>
          </w:tcPr>
          <w:p w14:paraId="740CD395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-</w:t>
            </w:r>
          </w:p>
        </w:tc>
      </w:tr>
      <w:tr w:rsidR="00FD67E5" w:rsidRPr="00B978EC" w14:paraId="7C90240B" w14:textId="77777777" w:rsidTr="00FD67E5">
        <w:trPr>
          <w:trHeight w:val="381"/>
        </w:trPr>
        <w:tc>
          <w:tcPr>
            <w:tcW w:w="1033" w:type="pct"/>
            <w:vAlign w:val="center"/>
          </w:tcPr>
          <w:p w14:paraId="36D58DEC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sz w:val="22"/>
                <w:szCs w:val="28"/>
              </w:rPr>
              <w:t>DQO</w:t>
            </w:r>
          </w:p>
        </w:tc>
        <w:tc>
          <w:tcPr>
            <w:tcW w:w="648" w:type="pct"/>
            <w:vAlign w:val="center"/>
          </w:tcPr>
          <w:p w14:paraId="39B26543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0BE37C9B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313001CE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647" w:type="pct"/>
            <w:vAlign w:val="center"/>
          </w:tcPr>
          <w:p w14:paraId="19C1F7DB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414E52FE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74D2AA38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581" w:type="pct"/>
            <w:vAlign w:val="center"/>
          </w:tcPr>
          <w:p w14:paraId="50D91F47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3491C73A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5794CD24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648" w:type="pct"/>
            <w:vAlign w:val="center"/>
          </w:tcPr>
          <w:p w14:paraId="028ECC74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3B46209C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0C5DC96F" w14:textId="77777777" w:rsidR="00FD67E5" w:rsidRPr="00B978EC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721" w:type="pct"/>
            <w:vAlign w:val="center"/>
          </w:tcPr>
          <w:p w14:paraId="050559C1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0.5 m</w:t>
            </w:r>
          </w:p>
          <w:p w14:paraId="3950FDF5" w14:textId="77777777" w:rsidR="00246E4E" w:rsidRDefault="00246E4E" w:rsidP="00246E4E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10 m</w:t>
            </w:r>
          </w:p>
          <w:p w14:paraId="732B665C" w14:textId="77777777" w:rsidR="00FD67E5" w:rsidRDefault="00246E4E" w:rsidP="0003631B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20 m</w:t>
            </w:r>
          </w:p>
        </w:tc>
        <w:tc>
          <w:tcPr>
            <w:tcW w:w="721" w:type="pct"/>
            <w:vAlign w:val="center"/>
          </w:tcPr>
          <w:p w14:paraId="6302C6C3" w14:textId="77777777" w:rsidR="00FD67E5" w:rsidRPr="00B978EC" w:rsidRDefault="00FD67E5" w:rsidP="003406B1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-</w:t>
            </w:r>
          </w:p>
        </w:tc>
      </w:tr>
    </w:tbl>
    <w:p w14:paraId="40C3A7D7" w14:textId="77777777" w:rsidR="006F0AC4" w:rsidRDefault="006F0AC4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2D0AC809" w14:textId="77777777" w:rsidR="00A24610" w:rsidRDefault="00A24610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11A8CE73" w14:textId="77777777" w:rsidR="00A24610" w:rsidRDefault="00A24610" w:rsidP="00261799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1404C8B4" w14:textId="77777777" w:rsidR="00E64F0A" w:rsidRPr="00E64F0A" w:rsidRDefault="00E64F0A" w:rsidP="00261799">
      <w:pPr>
        <w:suppressAutoHyphens w:val="0"/>
        <w:spacing w:line="360" w:lineRule="auto"/>
        <w:jc w:val="both"/>
        <w:rPr>
          <w:rFonts w:ascii="Trebuchet MS" w:hAnsi="Trebuchet MS" w:cs="Arial"/>
          <w:b/>
          <w:sz w:val="22"/>
          <w:szCs w:val="28"/>
          <w:u w:val="single"/>
        </w:rPr>
      </w:pPr>
      <w:r w:rsidRPr="00E64F0A">
        <w:rPr>
          <w:rFonts w:ascii="Trebuchet MS" w:hAnsi="Trebuchet MS" w:cs="Arial"/>
          <w:b/>
          <w:sz w:val="22"/>
          <w:szCs w:val="28"/>
          <w:u w:val="single"/>
        </w:rPr>
        <w:t>MATRIZ SEDIMENTARIA</w:t>
      </w:r>
      <w:r w:rsidR="00A859A2">
        <w:rPr>
          <w:rFonts w:ascii="Trebuchet MS" w:hAnsi="Trebuchet MS" w:cs="Arial"/>
          <w:b/>
          <w:sz w:val="22"/>
          <w:szCs w:val="28"/>
          <w:u w:val="single"/>
        </w:rPr>
        <w:t xml:space="preserve"> </w:t>
      </w:r>
    </w:p>
    <w:p w14:paraId="16945A57" w14:textId="77777777" w:rsidR="00120DEE" w:rsidRDefault="00120DEE" w:rsidP="00120DEE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tbl>
      <w:tblPr>
        <w:tblW w:w="42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241"/>
        <w:gridCol w:w="1241"/>
        <w:gridCol w:w="1114"/>
        <w:gridCol w:w="1240"/>
        <w:gridCol w:w="1384"/>
      </w:tblGrid>
      <w:tr w:rsidR="00FD67E5" w:rsidRPr="00B978EC" w14:paraId="5EC6D4DF" w14:textId="77777777" w:rsidTr="00FD67E5">
        <w:trPr>
          <w:trHeight w:val="366"/>
        </w:trPr>
        <w:tc>
          <w:tcPr>
            <w:tcW w:w="1224" w:type="pct"/>
          </w:tcPr>
          <w:p w14:paraId="545A70E1" w14:textId="77777777" w:rsidR="00FD67E5" w:rsidRPr="00B978EC" w:rsidRDefault="00FD67E5" w:rsidP="00A24610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Parámetro</w:t>
            </w:r>
          </w:p>
        </w:tc>
        <w:tc>
          <w:tcPr>
            <w:tcW w:w="753" w:type="pct"/>
            <w:vAlign w:val="center"/>
          </w:tcPr>
          <w:p w14:paraId="2CA94733" w14:textId="77777777" w:rsidR="00FD67E5" w:rsidRPr="00B978EC" w:rsidRDefault="00FD67E5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LIT-PO</w:t>
            </w:r>
          </w:p>
        </w:tc>
        <w:tc>
          <w:tcPr>
            <w:tcW w:w="753" w:type="pct"/>
            <w:vAlign w:val="center"/>
          </w:tcPr>
          <w:p w14:paraId="751D32BC" w14:textId="77777777" w:rsidR="00FD67E5" w:rsidRPr="00B978EC" w:rsidRDefault="00FD67E5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LIT-PU</w:t>
            </w:r>
          </w:p>
        </w:tc>
        <w:tc>
          <w:tcPr>
            <w:tcW w:w="676" w:type="pct"/>
            <w:vAlign w:val="center"/>
          </w:tcPr>
          <w:p w14:paraId="7C3053E0" w14:textId="77777777" w:rsidR="00FD67E5" w:rsidRPr="00B978EC" w:rsidRDefault="00FD67E5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b/>
                <w:sz w:val="22"/>
                <w:szCs w:val="28"/>
              </w:rPr>
              <w:t>LI</w:t>
            </w:r>
            <w:r>
              <w:rPr>
                <w:rFonts w:ascii="Trebuchet MS" w:hAnsi="Trebuchet MS" w:cs="Arial"/>
                <w:b/>
                <w:sz w:val="22"/>
                <w:szCs w:val="28"/>
              </w:rPr>
              <w:t>T-NO</w:t>
            </w:r>
          </w:p>
        </w:tc>
        <w:tc>
          <w:tcPr>
            <w:tcW w:w="753" w:type="pct"/>
            <w:vAlign w:val="center"/>
          </w:tcPr>
          <w:p w14:paraId="650EA2B2" w14:textId="77777777" w:rsidR="00FD67E5" w:rsidRPr="00B978EC" w:rsidRDefault="00FD67E5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B978EC">
              <w:rPr>
                <w:rFonts w:ascii="Trebuchet MS" w:hAnsi="Trebuchet MS" w:cs="Arial"/>
                <w:b/>
                <w:sz w:val="22"/>
                <w:szCs w:val="28"/>
              </w:rPr>
              <w:t>LI</w:t>
            </w:r>
            <w:r>
              <w:rPr>
                <w:rFonts w:ascii="Trebuchet MS" w:hAnsi="Trebuchet MS" w:cs="Arial"/>
                <w:b/>
                <w:sz w:val="22"/>
                <w:szCs w:val="28"/>
              </w:rPr>
              <w:t>T-SU</w:t>
            </w:r>
          </w:p>
        </w:tc>
        <w:tc>
          <w:tcPr>
            <w:tcW w:w="840" w:type="pct"/>
            <w:vAlign w:val="center"/>
          </w:tcPr>
          <w:p w14:paraId="7D847D46" w14:textId="77777777" w:rsidR="00FD67E5" w:rsidRPr="00B978EC" w:rsidRDefault="00FD67E5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>
              <w:rPr>
                <w:rFonts w:ascii="Trebuchet MS" w:hAnsi="Trebuchet MS" w:cs="Arial"/>
                <w:b/>
                <w:sz w:val="22"/>
                <w:szCs w:val="28"/>
              </w:rPr>
              <w:t>LIT-VI</w:t>
            </w:r>
          </w:p>
        </w:tc>
      </w:tr>
      <w:tr w:rsidR="00FD67E5" w:rsidRPr="00B978EC" w14:paraId="3D13803B" w14:textId="77777777" w:rsidTr="00FD67E5">
        <w:trPr>
          <w:trHeight w:val="476"/>
        </w:trPr>
        <w:tc>
          <w:tcPr>
            <w:tcW w:w="1224" w:type="pct"/>
            <w:vAlign w:val="center"/>
          </w:tcPr>
          <w:p w14:paraId="0CE16554" w14:textId="77777777" w:rsidR="00FD67E5" w:rsidRPr="00B978EC" w:rsidRDefault="00FD67E5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MOT</w:t>
            </w:r>
          </w:p>
        </w:tc>
        <w:tc>
          <w:tcPr>
            <w:tcW w:w="753" w:type="pct"/>
            <w:vAlign w:val="center"/>
          </w:tcPr>
          <w:p w14:paraId="3DF8F3B9" w14:textId="77777777" w:rsidR="00FD67E5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12AAE07E" w14:textId="77777777" w:rsidR="00FD67E5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676" w:type="pct"/>
            <w:vAlign w:val="center"/>
          </w:tcPr>
          <w:p w14:paraId="407304E9" w14:textId="77777777" w:rsidR="00FD67E5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17902EE5" w14:textId="77777777" w:rsidR="00FD67E5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840" w:type="pct"/>
            <w:vAlign w:val="center"/>
          </w:tcPr>
          <w:p w14:paraId="1163CF47" w14:textId="77777777" w:rsidR="00FD67E5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</w:tr>
      <w:tr w:rsidR="00A859A2" w:rsidRPr="00B978EC" w14:paraId="319695A5" w14:textId="77777777" w:rsidTr="00FD67E5">
        <w:trPr>
          <w:trHeight w:val="381"/>
        </w:trPr>
        <w:tc>
          <w:tcPr>
            <w:tcW w:w="1224" w:type="pct"/>
            <w:vAlign w:val="center"/>
          </w:tcPr>
          <w:p w14:paraId="302B1C12" w14:textId="77777777" w:rsidR="00A859A2" w:rsidRDefault="00A859A2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Fósforo T</w:t>
            </w:r>
          </w:p>
        </w:tc>
        <w:tc>
          <w:tcPr>
            <w:tcW w:w="753" w:type="pct"/>
            <w:vAlign w:val="center"/>
          </w:tcPr>
          <w:p w14:paraId="00E0A0B4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4481DBC7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676" w:type="pct"/>
            <w:vAlign w:val="center"/>
          </w:tcPr>
          <w:p w14:paraId="44D93896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5C5CA8E2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840" w:type="pct"/>
            <w:vAlign w:val="center"/>
          </w:tcPr>
          <w:p w14:paraId="69C7D07F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</w:tr>
      <w:tr w:rsidR="00A859A2" w:rsidRPr="00B978EC" w14:paraId="773A0BAD" w14:textId="77777777" w:rsidTr="00FD67E5">
        <w:trPr>
          <w:trHeight w:val="381"/>
        </w:trPr>
        <w:tc>
          <w:tcPr>
            <w:tcW w:w="1224" w:type="pct"/>
            <w:vAlign w:val="center"/>
          </w:tcPr>
          <w:p w14:paraId="78F797EE" w14:textId="77777777" w:rsidR="00A859A2" w:rsidRDefault="00A859A2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Granulometría</w:t>
            </w:r>
          </w:p>
        </w:tc>
        <w:tc>
          <w:tcPr>
            <w:tcW w:w="753" w:type="pct"/>
            <w:vAlign w:val="center"/>
          </w:tcPr>
          <w:p w14:paraId="4D8C801E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221BE614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676" w:type="pct"/>
            <w:vAlign w:val="center"/>
          </w:tcPr>
          <w:p w14:paraId="23564550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3FADE2CF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840" w:type="pct"/>
            <w:vAlign w:val="center"/>
          </w:tcPr>
          <w:p w14:paraId="0CE2E363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</w:tr>
      <w:tr w:rsidR="00A859A2" w:rsidRPr="00B978EC" w14:paraId="5B1D088C" w14:textId="77777777" w:rsidTr="00FD67E5">
        <w:trPr>
          <w:trHeight w:val="381"/>
        </w:trPr>
        <w:tc>
          <w:tcPr>
            <w:tcW w:w="1224" w:type="pct"/>
            <w:vAlign w:val="center"/>
          </w:tcPr>
          <w:p w14:paraId="08DEED54" w14:textId="77777777" w:rsidR="00A859A2" w:rsidRPr="00B978EC" w:rsidRDefault="00A859A2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NTK</w:t>
            </w:r>
          </w:p>
        </w:tc>
        <w:tc>
          <w:tcPr>
            <w:tcW w:w="753" w:type="pct"/>
            <w:vAlign w:val="center"/>
          </w:tcPr>
          <w:p w14:paraId="6B435E32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1281843A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676" w:type="pct"/>
            <w:vAlign w:val="center"/>
          </w:tcPr>
          <w:p w14:paraId="0DBA5374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40204D53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840" w:type="pct"/>
            <w:vAlign w:val="center"/>
          </w:tcPr>
          <w:p w14:paraId="32434E3B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</w:tr>
      <w:tr w:rsidR="00A859A2" w:rsidRPr="00B978EC" w14:paraId="20E72C0C" w14:textId="77777777" w:rsidTr="00FD67E5">
        <w:trPr>
          <w:trHeight w:val="366"/>
        </w:trPr>
        <w:tc>
          <w:tcPr>
            <w:tcW w:w="1224" w:type="pct"/>
            <w:vAlign w:val="center"/>
          </w:tcPr>
          <w:p w14:paraId="03DDB7E8" w14:textId="77777777" w:rsidR="00A859A2" w:rsidRDefault="00A859A2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COT</w:t>
            </w:r>
          </w:p>
        </w:tc>
        <w:tc>
          <w:tcPr>
            <w:tcW w:w="753" w:type="pct"/>
            <w:vAlign w:val="center"/>
          </w:tcPr>
          <w:p w14:paraId="6BE4F8F9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4A30636A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676" w:type="pct"/>
            <w:vAlign w:val="center"/>
          </w:tcPr>
          <w:p w14:paraId="3D62B632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0EF46A18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840" w:type="pct"/>
            <w:vAlign w:val="center"/>
          </w:tcPr>
          <w:p w14:paraId="5196CA99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</w:tr>
      <w:tr w:rsidR="00A859A2" w:rsidRPr="00B978EC" w14:paraId="2B1FDBC7" w14:textId="77777777" w:rsidTr="00FD67E5">
        <w:trPr>
          <w:trHeight w:val="381"/>
        </w:trPr>
        <w:tc>
          <w:tcPr>
            <w:tcW w:w="1224" w:type="pct"/>
            <w:vAlign w:val="center"/>
          </w:tcPr>
          <w:p w14:paraId="5F918161" w14:textId="77777777" w:rsidR="00A859A2" w:rsidRPr="00B978EC" w:rsidRDefault="00A859A2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METALES PESADOS</w:t>
            </w:r>
          </w:p>
        </w:tc>
        <w:tc>
          <w:tcPr>
            <w:tcW w:w="753" w:type="pct"/>
            <w:vAlign w:val="center"/>
          </w:tcPr>
          <w:p w14:paraId="6C1D48D7" w14:textId="77777777" w:rsidR="00A859A2" w:rsidRPr="00B978EC" w:rsidRDefault="00A859A2" w:rsidP="002C233D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3A8061CF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676" w:type="pct"/>
            <w:vAlign w:val="center"/>
          </w:tcPr>
          <w:p w14:paraId="6A3505DB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753" w:type="pct"/>
            <w:vAlign w:val="center"/>
          </w:tcPr>
          <w:p w14:paraId="0F2EA397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  <w:tc>
          <w:tcPr>
            <w:tcW w:w="840" w:type="pct"/>
            <w:vAlign w:val="center"/>
          </w:tcPr>
          <w:p w14:paraId="0B468318" w14:textId="77777777" w:rsidR="00A859A2" w:rsidRPr="00B978EC" w:rsidRDefault="00A859A2" w:rsidP="00FD67E5">
            <w:pPr>
              <w:suppressAutoHyphens w:val="0"/>
              <w:spacing w:line="360" w:lineRule="auto"/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x</w:t>
            </w:r>
          </w:p>
        </w:tc>
      </w:tr>
    </w:tbl>
    <w:p w14:paraId="003F33A5" w14:textId="77777777" w:rsidR="00120DEE" w:rsidRDefault="00120DEE" w:rsidP="00120DEE">
      <w:pPr>
        <w:suppressAutoHyphens w:val="0"/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13ACE5F6" w14:textId="77777777" w:rsidR="00120DEE" w:rsidRDefault="00120DEE" w:rsidP="003D2798"/>
    <w:p w14:paraId="6AFEB781" w14:textId="77777777" w:rsidR="00246E4E" w:rsidRDefault="00246E4E" w:rsidP="003D2798"/>
    <w:p w14:paraId="48D2AD5B" w14:textId="77777777" w:rsidR="00246E4E" w:rsidRDefault="00246E4E" w:rsidP="003D2798"/>
    <w:p w14:paraId="555151DA" w14:textId="77777777" w:rsidR="00246E4E" w:rsidRDefault="00246E4E" w:rsidP="003D2798"/>
    <w:p w14:paraId="2BBDF136" w14:textId="77777777" w:rsidR="00246E4E" w:rsidRDefault="00246E4E" w:rsidP="003D2798"/>
    <w:p w14:paraId="30DB765D" w14:textId="77777777" w:rsidR="00246E4E" w:rsidRDefault="00246E4E" w:rsidP="003D2798"/>
    <w:p w14:paraId="6E58AE24" w14:textId="77777777" w:rsidR="00246E4E" w:rsidRDefault="00246E4E" w:rsidP="003D2798"/>
    <w:p w14:paraId="5B1D8B8B" w14:textId="77777777" w:rsidR="00246E4E" w:rsidRDefault="00246E4E" w:rsidP="003D2798"/>
    <w:p w14:paraId="177F4610" w14:textId="77777777" w:rsidR="00246E4E" w:rsidRDefault="00246E4E" w:rsidP="003D2798"/>
    <w:p w14:paraId="08AFA33D" w14:textId="77777777" w:rsidR="00FA7F55" w:rsidRDefault="00FA7F55" w:rsidP="00577090">
      <w:pPr>
        <w:pStyle w:val="Ttulo1"/>
        <w:tabs>
          <w:tab w:val="clear" w:pos="0"/>
        </w:tabs>
        <w:ind w:left="0" w:firstLine="0"/>
      </w:pPr>
      <w:r>
        <w:lastRenderedPageBreak/>
        <w:t xml:space="preserve">II.- </w:t>
      </w:r>
      <w:r w:rsidR="00C40EF0">
        <w:t>M</w:t>
      </w:r>
      <w:r w:rsidR="00D02B55">
        <w:t>ATERIALES</w:t>
      </w:r>
    </w:p>
    <w:p w14:paraId="55162351" w14:textId="77777777" w:rsidR="00C40EF0" w:rsidRDefault="00C40EF0" w:rsidP="00C40EF0">
      <w:pPr>
        <w:rPr>
          <w:lang w:val="es-CL"/>
        </w:rPr>
      </w:pPr>
    </w:p>
    <w:p w14:paraId="4D55B131" w14:textId="77777777" w:rsidR="00624C09" w:rsidRPr="00A20348" w:rsidRDefault="00852192" w:rsidP="00B2492E">
      <w:pPr>
        <w:numPr>
          <w:ilvl w:val="0"/>
          <w:numId w:val="18"/>
        </w:numPr>
        <w:ind w:left="709" w:hanging="349"/>
        <w:rPr>
          <w:rFonts w:ascii="Trebuchet MS" w:hAnsi="Trebuchet MS" w:cs="Arial"/>
          <w:sz w:val="22"/>
          <w:szCs w:val="28"/>
        </w:rPr>
      </w:pPr>
      <w:r w:rsidRPr="00453AC0">
        <w:rPr>
          <w:rFonts w:ascii="Trebuchet MS" w:hAnsi="Trebuchet MS" w:cs="Arial"/>
          <w:sz w:val="22"/>
          <w:szCs w:val="28"/>
        </w:rPr>
        <w:t>Para las muestras de agua, se empleó el siguiente material</w:t>
      </w:r>
      <w:r w:rsidR="00B2492E">
        <w:rPr>
          <w:rFonts w:ascii="Trebuchet MS" w:hAnsi="Trebuchet MS" w:cs="Arial"/>
          <w:sz w:val="22"/>
          <w:szCs w:val="28"/>
        </w:rPr>
        <w:t xml:space="preserve"> por cada estación de </w:t>
      </w:r>
      <w:r w:rsidR="00096ED8">
        <w:rPr>
          <w:rFonts w:ascii="Trebuchet MS" w:hAnsi="Trebuchet MS" w:cs="Arial"/>
          <w:sz w:val="22"/>
          <w:szCs w:val="28"/>
        </w:rPr>
        <w:t>muestreo</w:t>
      </w:r>
      <w:r w:rsidRPr="00453AC0">
        <w:rPr>
          <w:rFonts w:ascii="Trebuchet MS" w:hAnsi="Trebuchet MS" w:cs="Arial"/>
          <w:sz w:val="22"/>
          <w:szCs w:val="28"/>
        </w:rPr>
        <w:t>:</w:t>
      </w:r>
      <w:r w:rsidR="00246E4E">
        <w:rPr>
          <w:rFonts w:ascii="Trebuchet MS" w:hAnsi="Trebuchet MS" w:cs="Arial"/>
          <w:sz w:val="22"/>
          <w:szCs w:val="28"/>
        </w:rPr>
        <w:t xml:space="preserve"> </w:t>
      </w:r>
      <w:r w:rsidR="00246E4E" w:rsidRPr="00234486">
        <w:rPr>
          <w:rFonts w:ascii="Trebuchet MS" w:hAnsi="Trebuchet MS" w:cs="Arial"/>
          <w:sz w:val="22"/>
          <w:szCs w:val="28"/>
        </w:rPr>
        <w:t>H</w:t>
      </w:r>
      <w:r w:rsidR="00246E4E" w:rsidRPr="00246E4E">
        <w:rPr>
          <w:rFonts w:ascii="Trebuchet MS" w:hAnsi="Trebuchet MS" w:cs="Arial"/>
          <w:sz w:val="22"/>
          <w:szCs w:val="28"/>
          <w:vertAlign w:val="subscript"/>
        </w:rPr>
        <w:t>2</w:t>
      </w:r>
      <w:r w:rsidR="00246E4E" w:rsidRPr="00234486">
        <w:rPr>
          <w:rFonts w:ascii="Trebuchet MS" w:hAnsi="Trebuchet MS" w:cs="Arial"/>
          <w:sz w:val="22"/>
          <w:szCs w:val="28"/>
        </w:rPr>
        <w:t>SO</w:t>
      </w:r>
      <w:r w:rsidR="00246E4E" w:rsidRPr="00246E4E">
        <w:rPr>
          <w:rFonts w:ascii="Trebuchet MS" w:hAnsi="Trebuchet MS" w:cs="Arial"/>
          <w:sz w:val="22"/>
          <w:szCs w:val="28"/>
          <w:vertAlign w:val="subscript"/>
        </w:rPr>
        <w:t>4</w:t>
      </w:r>
    </w:p>
    <w:p w14:paraId="6B7B8BAD" w14:textId="77777777" w:rsidR="00624C09" w:rsidRDefault="00624C09" w:rsidP="00624C09">
      <w:pPr>
        <w:rPr>
          <w:rFonts w:ascii="Trebuchet MS" w:hAnsi="Trebuchet MS" w:cs="Arial"/>
          <w:sz w:val="2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2"/>
        <w:gridCol w:w="5913"/>
        <w:gridCol w:w="1255"/>
      </w:tblGrid>
      <w:tr w:rsidR="00624C09" w:rsidRPr="00234486" w14:paraId="17EFF0AB" w14:textId="77777777" w:rsidTr="00234486">
        <w:tc>
          <w:tcPr>
            <w:tcW w:w="0" w:type="auto"/>
          </w:tcPr>
          <w:p w14:paraId="7DAA54BE" w14:textId="77777777" w:rsidR="00624C09" w:rsidRPr="00234486" w:rsidRDefault="00624C09" w:rsidP="00234486">
            <w:pPr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b/>
                <w:sz w:val="22"/>
                <w:szCs w:val="28"/>
              </w:rPr>
              <w:t>PARÁMETRO</w:t>
            </w:r>
          </w:p>
        </w:tc>
        <w:tc>
          <w:tcPr>
            <w:tcW w:w="0" w:type="auto"/>
          </w:tcPr>
          <w:p w14:paraId="0A82089E" w14:textId="77777777" w:rsidR="00624C09" w:rsidRPr="00234486" w:rsidRDefault="00624C09" w:rsidP="00234486">
            <w:pPr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b/>
                <w:sz w:val="22"/>
                <w:szCs w:val="28"/>
              </w:rPr>
              <w:t>MATERIAL</w:t>
            </w:r>
          </w:p>
        </w:tc>
        <w:tc>
          <w:tcPr>
            <w:tcW w:w="0" w:type="auto"/>
          </w:tcPr>
          <w:p w14:paraId="39915829" w14:textId="77777777" w:rsidR="00624C09" w:rsidRPr="00234486" w:rsidRDefault="00624C09" w:rsidP="00234486">
            <w:pPr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b/>
                <w:sz w:val="22"/>
                <w:szCs w:val="28"/>
              </w:rPr>
              <w:t>CANTIDAD</w:t>
            </w:r>
          </w:p>
        </w:tc>
      </w:tr>
      <w:tr w:rsidR="00624C09" w:rsidRPr="00234486" w14:paraId="741E3D4A" w14:textId="77777777" w:rsidTr="00234486">
        <w:tc>
          <w:tcPr>
            <w:tcW w:w="0" w:type="auto"/>
          </w:tcPr>
          <w:p w14:paraId="6AF08671" w14:textId="77777777" w:rsidR="00624C09" w:rsidRPr="00234486" w:rsidRDefault="00624C09" w:rsidP="00624C09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DBO</w:t>
            </w:r>
            <w:r w:rsidRPr="00726D18">
              <w:rPr>
                <w:rFonts w:ascii="Trebuchet MS" w:hAnsi="Trebuchet MS" w:cs="Arial"/>
                <w:sz w:val="22"/>
                <w:szCs w:val="28"/>
                <w:vertAlign w:val="subscript"/>
              </w:rPr>
              <w:t>5</w:t>
            </w:r>
          </w:p>
        </w:tc>
        <w:tc>
          <w:tcPr>
            <w:tcW w:w="0" w:type="auto"/>
          </w:tcPr>
          <w:p w14:paraId="28629157" w14:textId="77777777" w:rsidR="00624C09" w:rsidRPr="00234486" w:rsidRDefault="00624C09" w:rsidP="00624C09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Botella plástico 1 L s/p</w:t>
            </w:r>
          </w:p>
        </w:tc>
        <w:tc>
          <w:tcPr>
            <w:tcW w:w="0" w:type="auto"/>
          </w:tcPr>
          <w:p w14:paraId="686E8CD9" w14:textId="77777777" w:rsidR="00624C09" w:rsidRPr="00234486" w:rsidRDefault="00624C09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1</w:t>
            </w:r>
          </w:p>
        </w:tc>
      </w:tr>
      <w:tr w:rsidR="00624C09" w:rsidRPr="00234486" w14:paraId="386144ED" w14:textId="77777777" w:rsidTr="00234486">
        <w:tc>
          <w:tcPr>
            <w:tcW w:w="0" w:type="auto"/>
          </w:tcPr>
          <w:p w14:paraId="472245A1" w14:textId="77777777" w:rsidR="00624C09" w:rsidRPr="00234486" w:rsidRDefault="00624C09" w:rsidP="00624C09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Sílice Reactiva</w:t>
            </w:r>
          </w:p>
        </w:tc>
        <w:tc>
          <w:tcPr>
            <w:tcW w:w="0" w:type="auto"/>
          </w:tcPr>
          <w:p w14:paraId="08D6142C" w14:textId="77777777" w:rsidR="00624C09" w:rsidRPr="00234486" w:rsidRDefault="00624C09" w:rsidP="0055497A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Botella plástica 1L</w:t>
            </w:r>
            <w:r w:rsidR="0003631B">
              <w:rPr>
                <w:rFonts w:ascii="Trebuchet MS" w:hAnsi="Trebuchet MS" w:cs="Arial"/>
                <w:sz w:val="22"/>
                <w:szCs w:val="28"/>
              </w:rPr>
              <w:t xml:space="preserve"> s/p</w:t>
            </w:r>
          </w:p>
        </w:tc>
        <w:tc>
          <w:tcPr>
            <w:tcW w:w="0" w:type="auto"/>
          </w:tcPr>
          <w:p w14:paraId="17D097EE" w14:textId="77777777" w:rsidR="00624C09" w:rsidRPr="00234486" w:rsidRDefault="0055497A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1</w:t>
            </w:r>
          </w:p>
        </w:tc>
      </w:tr>
      <w:tr w:rsidR="00624C09" w:rsidRPr="00234486" w14:paraId="0022F5AE" w14:textId="77777777" w:rsidTr="00234486">
        <w:tc>
          <w:tcPr>
            <w:tcW w:w="0" w:type="auto"/>
          </w:tcPr>
          <w:p w14:paraId="069E0C2C" w14:textId="77777777" w:rsidR="00624C09" w:rsidRPr="00234486" w:rsidRDefault="00624C09" w:rsidP="00234486">
            <w:pPr>
              <w:tabs>
                <w:tab w:val="left" w:pos="2175"/>
              </w:tabs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DQO</w:t>
            </w:r>
          </w:p>
        </w:tc>
        <w:tc>
          <w:tcPr>
            <w:tcW w:w="0" w:type="auto"/>
          </w:tcPr>
          <w:p w14:paraId="78459FD0" w14:textId="77777777" w:rsidR="00624C09" w:rsidRPr="00234486" w:rsidRDefault="0055497A" w:rsidP="0055497A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 xml:space="preserve">Botella plástico </w:t>
            </w:r>
            <w:r w:rsidR="0003631B">
              <w:rPr>
                <w:rFonts w:ascii="Trebuchet MS" w:hAnsi="Trebuchet MS" w:cs="Arial"/>
                <w:sz w:val="22"/>
                <w:szCs w:val="28"/>
              </w:rPr>
              <w:t>1L</w:t>
            </w:r>
            <w:r w:rsidR="00246E4E">
              <w:rPr>
                <w:rFonts w:ascii="Trebuchet MS" w:hAnsi="Trebuchet MS" w:cs="Arial"/>
                <w:sz w:val="22"/>
                <w:szCs w:val="28"/>
              </w:rPr>
              <w:t xml:space="preserve">, con </w:t>
            </w:r>
            <w:r w:rsidR="00246E4E" w:rsidRPr="00234486">
              <w:rPr>
                <w:rFonts w:ascii="Trebuchet MS" w:hAnsi="Trebuchet MS" w:cs="Arial"/>
                <w:sz w:val="22"/>
                <w:szCs w:val="28"/>
              </w:rPr>
              <w:t>H</w:t>
            </w:r>
            <w:r w:rsidR="00246E4E" w:rsidRPr="00246E4E">
              <w:rPr>
                <w:rFonts w:ascii="Trebuchet MS" w:hAnsi="Trebuchet MS" w:cs="Arial"/>
                <w:sz w:val="22"/>
                <w:szCs w:val="28"/>
                <w:vertAlign w:val="subscript"/>
              </w:rPr>
              <w:t>2</w:t>
            </w:r>
            <w:r w:rsidR="00246E4E" w:rsidRPr="00234486">
              <w:rPr>
                <w:rFonts w:ascii="Trebuchet MS" w:hAnsi="Trebuchet MS" w:cs="Arial"/>
                <w:sz w:val="22"/>
                <w:szCs w:val="28"/>
              </w:rPr>
              <w:t>SO</w:t>
            </w:r>
            <w:r w:rsidR="00246E4E" w:rsidRPr="00246E4E">
              <w:rPr>
                <w:rFonts w:ascii="Trebuchet MS" w:hAnsi="Trebuchet MS" w:cs="Arial"/>
                <w:sz w:val="22"/>
                <w:szCs w:val="28"/>
                <w:vertAlign w:val="subscript"/>
              </w:rPr>
              <w:t>4</w:t>
            </w:r>
            <w:r w:rsidRPr="00234486">
              <w:rPr>
                <w:rFonts w:ascii="Trebuchet MS" w:hAnsi="Trebuchet MS" w:cs="Arial"/>
                <w:sz w:val="22"/>
                <w:szCs w:val="28"/>
              </w:rPr>
              <w:t xml:space="preserve">  al 99%.</w:t>
            </w:r>
          </w:p>
        </w:tc>
        <w:tc>
          <w:tcPr>
            <w:tcW w:w="0" w:type="auto"/>
          </w:tcPr>
          <w:p w14:paraId="2210F8BB" w14:textId="77777777" w:rsidR="00624C09" w:rsidRPr="00234486" w:rsidRDefault="0055497A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1</w:t>
            </w:r>
          </w:p>
        </w:tc>
      </w:tr>
      <w:tr w:rsidR="00624C09" w:rsidRPr="00234486" w14:paraId="02E19A30" w14:textId="77777777" w:rsidTr="00234486">
        <w:tc>
          <w:tcPr>
            <w:tcW w:w="0" w:type="auto"/>
          </w:tcPr>
          <w:p w14:paraId="5837BC39" w14:textId="77777777" w:rsidR="00624C09" w:rsidRPr="00234486" w:rsidRDefault="00624C09" w:rsidP="00624C09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Hidrocarburos Fijos</w:t>
            </w:r>
          </w:p>
        </w:tc>
        <w:tc>
          <w:tcPr>
            <w:tcW w:w="0" w:type="auto"/>
          </w:tcPr>
          <w:p w14:paraId="6D3CB065" w14:textId="77777777" w:rsidR="00624C09" w:rsidRPr="00234486" w:rsidRDefault="00A20348" w:rsidP="00624C09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Botella de vidrio transparente boca ancha</w:t>
            </w:r>
            <w:r w:rsidR="0003631B">
              <w:rPr>
                <w:rFonts w:ascii="Trebuchet MS" w:hAnsi="Trebuchet MS" w:cs="Arial"/>
                <w:sz w:val="22"/>
                <w:szCs w:val="28"/>
              </w:rPr>
              <w:t xml:space="preserve"> 1L</w:t>
            </w:r>
            <w:r w:rsidRPr="00234486">
              <w:rPr>
                <w:rFonts w:ascii="Trebuchet MS" w:hAnsi="Trebuchet MS" w:cs="Arial"/>
                <w:sz w:val="22"/>
                <w:szCs w:val="28"/>
              </w:rPr>
              <w:t xml:space="preserve"> con </w:t>
            </w:r>
            <w:proofErr w:type="spellStart"/>
            <w:r w:rsidRPr="00234486">
              <w:rPr>
                <w:rFonts w:ascii="Trebuchet MS" w:hAnsi="Trebuchet MS" w:cs="Arial"/>
                <w:sz w:val="22"/>
                <w:szCs w:val="28"/>
              </w:rPr>
              <w:t>HCl</w:t>
            </w:r>
            <w:proofErr w:type="spellEnd"/>
            <w:r w:rsidRPr="00234486">
              <w:rPr>
                <w:rFonts w:ascii="Trebuchet MS" w:hAnsi="Trebuchet MS" w:cs="Arial"/>
                <w:sz w:val="22"/>
                <w:szCs w:val="28"/>
              </w:rPr>
              <w:t xml:space="preserve"> al 99%.</w:t>
            </w:r>
          </w:p>
        </w:tc>
        <w:tc>
          <w:tcPr>
            <w:tcW w:w="0" w:type="auto"/>
          </w:tcPr>
          <w:p w14:paraId="4C480B2D" w14:textId="77777777" w:rsidR="00624C09" w:rsidRPr="00234486" w:rsidRDefault="0055497A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2</w:t>
            </w:r>
          </w:p>
        </w:tc>
      </w:tr>
      <w:tr w:rsidR="00624C09" w:rsidRPr="00234486" w14:paraId="48E92BF1" w14:textId="77777777" w:rsidTr="00234486">
        <w:tc>
          <w:tcPr>
            <w:tcW w:w="0" w:type="auto"/>
          </w:tcPr>
          <w:p w14:paraId="23E4D8F0" w14:textId="77777777" w:rsidR="00624C09" w:rsidRPr="00234486" w:rsidRDefault="00624C09" w:rsidP="00624C09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Hidrocarburos Volátiles</w:t>
            </w:r>
          </w:p>
        </w:tc>
        <w:tc>
          <w:tcPr>
            <w:tcW w:w="0" w:type="auto"/>
          </w:tcPr>
          <w:p w14:paraId="1D633D31" w14:textId="77777777" w:rsidR="00624C09" w:rsidRPr="00234486" w:rsidRDefault="0055497A" w:rsidP="00624C09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Botella vidrio ámbar 200 ml, s/p</w:t>
            </w:r>
          </w:p>
        </w:tc>
        <w:tc>
          <w:tcPr>
            <w:tcW w:w="0" w:type="auto"/>
          </w:tcPr>
          <w:p w14:paraId="032F4EA8" w14:textId="77777777" w:rsidR="00624C09" w:rsidRPr="00234486" w:rsidRDefault="0055497A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1</w:t>
            </w:r>
          </w:p>
        </w:tc>
      </w:tr>
    </w:tbl>
    <w:p w14:paraId="34479D23" w14:textId="77777777" w:rsidR="00114FC3" w:rsidRDefault="00114FC3" w:rsidP="00114FC3">
      <w:pPr>
        <w:spacing w:line="360" w:lineRule="auto"/>
        <w:rPr>
          <w:rFonts w:ascii="Trebuchet MS" w:hAnsi="Trebuchet MS" w:cs="Arial"/>
          <w:sz w:val="22"/>
          <w:szCs w:val="28"/>
        </w:rPr>
      </w:pPr>
    </w:p>
    <w:p w14:paraId="3A64175D" w14:textId="77777777" w:rsidR="00114FC3" w:rsidRDefault="00114FC3" w:rsidP="00B2492E">
      <w:pPr>
        <w:spacing w:line="360" w:lineRule="auto"/>
        <w:ind w:left="709" w:hanging="709"/>
        <w:rPr>
          <w:rFonts w:ascii="Trebuchet MS" w:hAnsi="Trebuchet MS" w:cs="Arial"/>
          <w:sz w:val="22"/>
          <w:szCs w:val="28"/>
        </w:rPr>
      </w:pPr>
      <w:r>
        <w:rPr>
          <w:rFonts w:ascii="Trebuchet MS" w:hAnsi="Trebuchet MS" w:cs="Arial"/>
          <w:sz w:val="22"/>
          <w:szCs w:val="28"/>
        </w:rPr>
        <w:t>B)</w:t>
      </w:r>
      <w:r>
        <w:rPr>
          <w:rFonts w:ascii="Trebuchet MS" w:hAnsi="Trebuchet MS" w:cs="Arial"/>
          <w:sz w:val="22"/>
          <w:szCs w:val="28"/>
        </w:rPr>
        <w:tab/>
        <w:t>Para las mu</w:t>
      </w:r>
      <w:r w:rsidR="00FF141D">
        <w:rPr>
          <w:rFonts w:ascii="Trebuchet MS" w:hAnsi="Trebuchet MS" w:cs="Arial"/>
          <w:sz w:val="22"/>
          <w:szCs w:val="28"/>
        </w:rPr>
        <w:t>estra</w:t>
      </w:r>
      <w:r w:rsidR="00D3322F">
        <w:rPr>
          <w:rFonts w:ascii="Trebuchet MS" w:hAnsi="Trebuchet MS" w:cs="Arial"/>
          <w:sz w:val="22"/>
          <w:szCs w:val="28"/>
        </w:rPr>
        <w:t xml:space="preserve">s de sedimentos, se empleó el siguiente </w:t>
      </w:r>
      <w:r w:rsidR="00FF141D">
        <w:rPr>
          <w:rFonts w:ascii="Trebuchet MS" w:hAnsi="Trebuchet MS" w:cs="Arial"/>
          <w:sz w:val="22"/>
          <w:szCs w:val="28"/>
        </w:rPr>
        <w:t>material</w:t>
      </w:r>
      <w:r w:rsidR="00B2492E">
        <w:rPr>
          <w:rFonts w:ascii="Trebuchet MS" w:hAnsi="Trebuchet MS" w:cs="Arial"/>
          <w:sz w:val="22"/>
          <w:szCs w:val="28"/>
        </w:rPr>
        <w:t xml:space="preserve"> por cada estación de muestreo</w:t>
      </w:r>
      <w:r w:rsidR="00FF141D">
        <w:rPr>
          <w:rFonts w:ascii="Trebuchet MS" w:hAnsi="Trebuchet MS" w:cs="Arial"/>
          <w:sz w:val="22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4668"/>
        <w:gridCol w:w="2063"/>
      </w:tblGrid>
      <w:tr w:rsidR="005F472F" w:rsidRPr="00234486" w14:paraId="58E16B71" w14:textId="77777777" w:rsidTr="00234486">
        <w:tc>
          <w:tcPr>
            <w:tcW w:w="1502" w:type="pct"/>
          </w:tcPr>
          <w:p w14:paraId="2CE127D9" w14:textId="77777777" w:rsidR="005F472F" w:rsidRPr="00234486" w:rsidRDefault="005F472F" w:rsidP="00234486">
            <w:pPr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b/>
                <w:sz w:val="22"/>
                <w:szCs w:val="28"/>
              </w:rPr>
              <w:t>PARÁMETRO</w:t>
            </w:r>
          </w:p>
        </w:tc>
        <w:tc>
          <w:tcPr>
            <w:tcW w:w="2426" w:type="pct"/>
          </w:tcPr>
          <w:p w14:paraId="54C27A3C" w14:textId="77777777" w:rsidR="005F472F" w:rsidRPr="00234486" w:rsidRDefault="005F472F" w:rsidP="00234486">
            <w:pPr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b/>
                <w:sz w:val="22"/>
                <w:szCs w:val="28"/>
              </w:rPr>
              <w:t>MATERIAL</w:t>
            </w:r>
          </w:p>
        </w:tc>
        <w:tc>
          <w:tcPr>
            <w:tcW w:w="1072" w:type="pct"/>
          </w:tcPr>
          <w:p w14:paraId="43D837CC" w14:textId="77777777" w:rsidR="005F472F" w:rsidRPr="00234486" w:rsidRDefault="005F472F" w:rsidP="00234486">
            <w:pPr>
              <w:jc w:val="center"/>
              <w:rPr>
                <w:rFonts w:ascii="Trebuchet MS" w:hAnsi="Trebuchet MS" w:cs="Arial"/>
                <w:b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b/>
                <w:sz w:val="22"/>
                <w:szCs w:val="28"/>
              </w:rPr>
              <w:t>CANTIDAD</w:t>
            </w:r>
          </w:p>
        </w:tc>
      </w:tr>
      <w:tr w:rsidR="00A859A2" w:rsidRPr="00234486" w14:paraId="0E579A3A" w14:textId="77777777" w:rsidTr="00234486">
        <w:tc>
          <w:tcPr>
            <w:tcW w:w="1502" w:type="pct"/>
          </w:tcPr>
          <w:p w14:paraId="5AE3C230" w14:textId="77777777" w:rsidR="00A859A2" w:rsidRPr="00234486" w:rsidRDefault="00A859A2" w:rsidP="002C233D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Granulometría</w:t>
            </w:r>
          </w:p>
        </w:tc>
        <w:tc>
          <w:tcPr>
            <w:tcW w:w="2426" w:type="pct"/>
            <w:vAlign w:val="center"/>
          </w:tcPr>
          <w:p w14:paraId="6E9D9A1B" w14:textId="77777777" w:rsidR="00A859A2" w:rsidRPr="00234486" w:rsidRDefault="00A859A2" w:rsidP="0003631B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1072" w:type="pct"/>
            <w:vAlign w:val="center"/>
          </w:tcPr>
          <w:p w14:paraId="2F2DE283" w14:textId="77777777" w:rsidR="00A859A2" w:rsidRPr="00234486" w:rsidRDefault="00A859A2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</w:tr>
      <w:tr w:rsidR="00A859A2" w:rsidRPr="00234486" w14:paraId="6FEA671E" w14:textId="77777777" w:rsidTr="00234486">
        <w:tc>
          <w:tcPr>
            <w:tcW w:w="1502" w:type="pct"/>
          </w:tcPr>
          <w:p w14:paraId="51C4665B" w14:textId="77777777" w:rsidR="00A859A2" w:rsidRPr="00234486" w:rsidRDefault="00A859A2" w:rsidP="002C233D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Nitrógeno Total</w:t>
            </w:r>
          </w:p>
        </w:tc>
        <w:tc>
          <w:tcPr>
            <w:tcW w:w="2426" w:type="pct"/>
            <w:vMerge w:val="restart"/>
            <w:vAlign w:val="center"/>
          </w:tcPr>
          <w:p w14:paraId="76978F3E" w14:textId="77777777" w:rsidR="00A859A2" w:rsidRPr="00234486" w:rsidRDefault="00A859A2" w:rsidP="0003631B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Frasco de vid</w:t>
            </w:r>
            <w:r>
              <w:rPr>
                <w:rFonts w:ascii="Trebuchet MS" w:hAnsi="Trebuchet MS" w:cs="Arial"/>
                <w:sz w:val="22"/>
                <w:szCs w:val="28"/>
              </w:rPr>
              <w:t>rio</w:t>
            </w:r>
            <w:r w:rsidRPr="00234486">
              <w:rPr>
                <w:rFonts w:ascii="Trebuchet MS" w:hAnsi="Trebuchet MS" w:cs="Arial"/>
                <w:sz w:val="22"/>
                <w:szCs w:val="28"/>
              </w:rPr>
              <w:t xml:space="preserve"> de 1 Kg</w:t>
            </w:r>
          </w:p>
        </w:tc>
        <w:tc>
          <w:tcPr>
            <w:tcW w:w="1072" w:type="pct"/>
            <w:vMerge w:val="restart"/>
            <w:vAlign w:val="center"/>
          </w:tcPr>
          <w:p w14:paraId="2F5F23BA" w14:textId="77777777" w:rsidR="00A859A2" w:rsidRPr="00234486" w:rsidRDefault="00A859A2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1</w:t>
            </w:r>
          </w:p>
        </w:tc>
      </w:tr>
      <w:tr w:rsidR="00A859A2" w:rsidRPr="00234486" w14:paraId="1238D573" w14:textId="77777777" w:rsidTr="00234486">
        <w:tc>
          <w:tcPr>
            <w:tcW w:w="1502" w:type="pct"/>
          </w:tcPr>
          <w:p w14:paraId="0E82CDDB" w14:textId="77777777" w:rsidR="00A859A2" w:rsidRPr="00234486" w:rsidRDefault="00A859A2" w:rsidP="002C233D">
            <w:pPr>
              <w:tabs>
                <w:tab w:val="left" w:pos="2175"/>
              </w:tabs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Fósforo Total</w:t>
            </w:r>
          </w:p>
        </w:tc>
        <w:tc>
          <w:tcPr>
            <w:tcW w:w="2426" w:type="pct"/>
            <w:vMerge/>
          </w:tcPr>
          <w:p w14:paraId="4B200A06" w14:textId="77777777" w:rsidR="00A859A2" w:rsidRPr="00234486" w:rsidRDefault="00A859A2" w:rsidP="0003631B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1072" w:type="pct"/>
            <w:vMerge/>
          </w:tcPr>
          <w:p w14:paraId="272D5C40" w14:textId="77777777" w:rsidR="00A859A2" w:rsidRPr="00234486" w:rsidRDefault="00A859A2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</w:tr>
      <w:tr w:rsidR="00A859A2" w:rsidRPr="00234486" w14:paraId="13FF3FD7" w14:textId="77777777" w:rsidTr="00234486">
        <w:tc>
          <w:tcPr>
            <w:tcW w:w="1502" w:type="pct"/>
          </w:tcPr>
          <w:p w14:paraId="29615A38" w14:textId="77777777" w:rsidR="00A859A2" w:rsidRPr="00234486" w:rsidRDefault="00A859A2" w:rsidP="002C233D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NTK*</w:t>
            </w:r>
          </w:p>
        </w:tc>
        <w:tc>
          <w:tcPr>
            <w:tcW w:w="2426" w:type="pct"/>
            <w:vMerge/>
          </w:tcPr>
          <w:p w14:paraId="16CEEE16" w14:textId="77777777" w:rsidR="00A859A2" w:rsidRPr="00234486" w:rsidRDefault="00A859A2" w:rsidP="0003631B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1072" w:type="pct"/>
            <w:vMerge/>
          </w:tcPr>
          <w:p w14:paraId="1B90905F" w14:textId="77777777" w:rsidR="00A859A2" w:rsidRPr="00234486" w:rsidRDefault="00A859A2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</w:tr>
      <w:tr w:rsidR="00A859A2" w:rsidRPr="00234486" w14:paraId="4F54A883" w14:textId="77777777" w:rsidTr="00234486">
        <w:tc>
          <w:tcPr>
            <w:tcW w:w="1502" w:type="pct"/>
          </w:tcPr>
          <w:p w14:paraId="4240DED7" w14:textId="77777777" w:rsidR="00A859A2" w:rsidRPr="00234486" w:rsidRDefault="00A859A2" w:rsidP="00234486">
            <w:pPr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Metales pesados</w:t>
            </w:r>
          </w:p>
        </w:tc>
        <w:tc>
          <w:tcPr>
            <w:tcW w:w="2426" w:type="pct"/>
            <w:vMerge/>
          </w:tcPr>
          <w:p w14:paraId="4DB1BFBD" w14:textId="77777777" w:rsidR="00A859A2" w:rsidRPr="00234486" w:rsidRDefault="00A859A2" w:rsidP="0003631B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  <w:tc>
          <w:tcPr>
            <w:tcW w:w="1072" w:type="pct"/>
            <w:vMerge/>
          </w:tcPr>
          <w:p w14:paraId="37158323" w14:textId="77777777" w:rsidR="00A859A2" w:rsidRPr="00234486" w:rsidRDefault="00A859A2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</w:p>
        </w:tc>
      </w:tr>
      <w:tr w:rsidR="00A859A2" w:rsidRPr="00234486" w14:paraId="10CD8ED1" w14:textId="77777777" w:rsidTr="00234486">
        <w:trPr>
          <w:trHeight w:val="70"/>
        </w:trPr>
        <w:tc>
          <w:tcPr>
            <w:tcW w:w="1502" w:type="pct"/>
          </w:tcPr>
          <w:p w14:paraId="7DD17869" w14:textId="77777777" w:rsidR="00A859A2" w:rsidRPr="00234486" w:rsidRDefault="00A859A2" w:rsidP="00234486">
            <w:pPr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COT</w:t>
            </w:r>
          </w:p>
        </w:tc>
        <w:tc>
          <w:tcPr>
            <w:tcW w:w="2426" w:type="pct"/>
          </w:tcPr>
          <w:p w14:paraId="680557A4" w14:textId="77777777" w:rsidR="00A859A2" w:rsidRPr="00234486" w:rsidRDefault="00A859A2" w:rsidP="0003631B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>
              <w:rPr>
                <w:rFonts w:ascii="Trebuchet MS" w:hAnsi="Trebuchet MS" w:cs="Arial"/>
                <w:sz w:val="22"/>
                <w:szCs w:val="28"/>
              </w:rPr>
              <w:t>Frasco de vid</w:t>
            </w:r>
            <w:r w:rsidRPr="00234486">
              <w:rPr>
                <w:rFonts w:ascii="Trebuchet MS" w:hAnsi="Trebuchet MS" w:cs="Arial"/>
                <w:sz w:val="22"/>
                <w:szCs w:val="28"/>
              </w:rPr>
              <w:t>r</w:t>
            </w:r>
            <w:r>
              <w:rPr>
                <w:rFonts w:ascii="Trebuchet MS" w:hAnsi="Trebuchet MS" w:cs="Arial"/>
                <w:sz w:val="22"/>
                <w:szCs w:val="28"/>
              </w:rPr>
              <w:t>i</w:t>
            </w:r>
            <w:r w:rsidRPr="00234486">
              <w:rPr>
                <w:rFonts w:ascii="Trebuchet MS" w:hAnsi="Trebuchet MS" w:cs="Arial"/>
                <w:sz w:val="22"/>
                <w:szCs w:val="28"/>
              </w:rPr>
              <w:t>o de 0.5  Kg</w:t>
            </w:r>
          </w:p>
        </w:tc>
        <w:tc>
          <w:tcPr>
            <w:tcW w:w="1072" w:type="pct"/>
          </w:tcPr>
          <w:p w14:paraId="30002664" w14:textId="77777777" w:rsidR="00A859A2" w:rsidRPr="00234486" w:rsidRDefault="00A859A2" w:rsidP="00234486">
            <w:pPr>
              <w:jc w:val="center"/>
              <w:rPr>
                <w:rFonts w:ascii="Trebuchet MS" w:hAnsi="Trebuchet MS" w:cs="Arial"/>
                <w:sz w:val="22"/>
                <w:szCs w:val="28"/>
              </w:rPr>
            </w:pPr>
            <w:r w:rsidRPr="00234486">
              <w:rPr>
                <w:rFonts w:ascii="Trebuchet MS" w:hAnsi="Trebuchet MS" w:cs="Arial"/>
                <w:sz w:val="22"/>
                <w:szCs w:val="28"/>
              </w:rPr>
              <w:t>1</w:t>
            </w:r>
          </w:p>
        </w:tc>
      </w:tr>
    </w:tbl>
    <w:p w14:paraId="38EC9C27" w14:textId="77777777" w:rsidR="005F472F" w:rsidRDefault="005F472F" w:rsidP="00B2492E">
      <w:pPr>
        <w:spacing w:line="360" w:lineRule="auto"/>
        <w:ind w:left="709" w:hanging="709"/>
        <w:rPr>
          <w:rFonts w:ascii="Trebuchet MS" w:hAnsi="Trebuchet MS" w:cs="Arial"/>
          <w:sz w:val="22"/>
          <w:szCs w:val="28"/>
        </w:rPr>
      </w:pPr>
    </w:p>
    <w:p w14:paraId="682F4ECB" w14:textId="77777777" w:rsidR="0020789C" w:rsidRDefault="0020789C" w:rsidP="0020789C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  <w:r>
        <w:rPr>
          <w:rFonts w:ascii="Trebuchet MS" w:hAnsi="Trebuchet MS" w:cs="Arial"/>
          <w:sz w:val="22"/>
          <w:szCs w:val="28"/>
        </w:rPr>
        <w:t xml:space="preserve">Todas las muestras fueron almacenadas en Coleman con </w:t>
      </w:r>
      <w:proofErr w:type="spellStart"/>
      <w:r>
        <w:rPr>
          <w:rFonts w:ascii="Trebuchet MS" w:hAnsi="Trebuchet MS" w:cs="Arial"/>
          <w:sz w:val="22"/>
          <w:szCs w:val="28"/>
        </w:rPr>
        <w:t>gelpack</w:t>
      </w:r>
      <w:proofErr w:type="spellEnd"/>
      <w:r>
        <w:rPr>
          <w:rFonts w:ascii="Trebuchet MS" w:hAnsi="Trebuchet MS" w:cs="Arial"/>
          <w:sz w:val="22"/>
          <w:szCs w:val="28"/>
        </w:rPr>
        <w:t xml:space="preserve"> en su interior, manteniendo en todo momento la cadena de frío.</w:t>
      </w:r>
    </w:p>
    <w:p w14:paraId="79EEBEA6" w14:textId="77777777" w:rsidR="00A24610" w:rsidRDefault="00A24610" w:rsidP="0020789C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5714DEA3" w14:textId="77777777" w:rsidR="00A24610" w:rsidRDefault="00A24610" w:rsidP="0020789C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56AE08A0" w14:textId="77777777" w:rsidR="003C03E8" w:rsidRDefault="003C03E8" w:rsidP="0020789C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6D8DD42A" w14:textId="77777777" w:rsidR="00204A98" w:rsidRPr="0003631B" w:rsidRDefault="003C03E8" w:rsidP="0020789C">
      <w:pPr>
        <w:spacing w:line="360" w:lineRule="auto"/>
        <w:jc w:val="both"/>
        <w:rPr>
          <w:rFonts w:ascii="Arial" w:hAnsi="Arial" w:cs="Arial"/>
          <w:b/>
        </w:rPr>
      </w:pPr>
      <w:r w:rsidRPr="0003631B">
        <w:rPr>
          <w:rFonts w:ascii="Arial" w:hAnsi="Arial" w:cs="Arial"/>
          <w:b/>
        </w:rPr>
        <w:t>III.- MEDICIONES IN SITU</w:t>
      </w:r>
    </w:p>
    <w:p w14:paraId="75113AA1" w14:textId="77777777" w:rsidR="009E539C" w:rsidRDefault="009E539C" w:rsidP="0020789C">
      <w:pPr>
        <w:spacing w:line="360" w:lineRule="auto"/>
        <w:jc w:val="both"/>
        <w:rPr>
          <w:rFonts w:ascii="Trebuchet MS" w:hAnsi="Trebuchet MS" w:cs="Arial"/>
          <w:b/>
          <w:sz w:val="22"/>
          <w:szCs w:val="28"/>
        </w:rPr>
      </w:pPr>
    </w:p>
    <w:p w14:paraId="31031791" w14:textId="77777777" w:rsidR="00E844FA" w:rsidRPr="00766061" w:rsidRDefault="00E844FA" w:rsidP="009E539C">
      <w:pPr>
        <w:spacing w:line="360" w:lineRule="auto"/>
        <w:ind w:left="426"/>
        <w:jc w:val="both"/>
        <w:rPr>
          <w:rFonts w:ascii="Trebuchet MS" w:hAnsi="Trebuchet MS" w:cs="Arial"/>
          <w:sz w:val="22"/>
          <w:szCs w:val="28"/>
        </w:rPr>
      </w:pPr>
      <w:r w:rsidRPr="00766061">
        <w:rPr>
          <w:rFonts w:ascii="Trebuchet MS" w:hAnsi="Trebuchet MS" w:cs="Arial"/>
          <w:sz w:val="22"/>
          <w:szCs w:val="28"/>
        </w:rPr>
        <w:t>El equipamiento empleado en la medición de parámetros físico-químicos in situ, consistió en</w:t>
      </w:r>
      <w:r w:rsidR="009E539C" w:rsidRPr="00766061">
        <w:rPr>
          <w:rFonts w:ascii="Trebuchet MS" w:hAnsi="Trebuchet MS" w:cs="Arial"/>
          <w:sz w:val="22"/>
          <w:szCs w:val="28"/>
        </w:rPr>
        <w:t>:</w:t>
      </w:r>
      <w:r w:rsidRPr="00766061">
        <w:rPr>
          <w:rFonts w:ascii="Trebuchet MS" w:hAnsi="Trebuchet MS" w:cs="Arial"/>
          <w:sz w:val="22"/>
          <w:szCs w:val="28"/>
        </w:rPr>
        <w:t xml:space="preserve"> </w:t>
      </w:r>
    </w:p>
    <w:p w14:paraId="5EABF0DD" w14:textId="77777777" w:rsidR="00B5674A" w:rsidRPr="00766061" w:rsidRDefault="00131665" w:rsidP="0020789C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  <w:r w:rsidRPr="00766061">
        <w:rPr>
          <w:rFonts w:ascii="Trebuchet MS" w:hAnsi="Trebuchet MS" w:cs="Arial"/>
          <w:sz w:val="22"/>
          <w:szCs w:val="28"/>
        </w:rPr>
        <w:t>a)</w:t>
      </w:r>
      <w:r w:rsidRPr="00766061">
        <w:rPr>
          <w:rFonts w:ascii="Trebuchet MS" w:hAnsi="Trebuchet MS" w:cs="Arial"/>
          <w:sz w:val="22"/>
          <w:szCs w:val="28"/>
        </w:rPr>
        <w:tab/>
      </w:r>
      <w:r w:rsidR="00E844FA" w:rsidRPr="00766061">
        <w:rPr>
          <w:rFonts w:ascii="Trebuchet MS" w:hAnsi="Trebuchet MS" w:cs="Arial"/>
          <w:b/>
          <w:sz w:val="22"/>
          <w:szCs w:val="28"/>
        </w:rPr>
        <w:t>Equipamiento</w:t>
      </w:r>
      <w:r w:rsidR="00A847F0" w:rsidRPr="00766061">
        <w:rPr>
          <w:rFonts w:ascii="Trebuchet MS" w:hAnsi="Trebuchet MS" w:cs="Arial"/>
          <w:b/>
          <w:sz w:val="22"/>
          <w:szCs w:val="28"/>
        </w:rPr>
        <w:t xml:space="preserve"> provisto por laboratorio SGS</w:t>
      </w:r>
      <w:r w:rsidR="00B5674A" w:rsidRPr="00766061">
        <w:rPr>
          <w:rFonts w:ascii="Trebuchet MS" w:hAnsi="Trebuchet MS" w:cs="Arial"/>
          <w:b/>
          <w:sz w:val="22"/>
          <w:szCs w:val="28"/>
        </w:rPr>
        <w:t>:</w:t>
      </w:r>
    </w:p>
    <w:p w14:paraId="05442A4D" w14:textId="77777777" w:rsidR="0012161D" w:rsidRPr="00766061" w:rsidRDefault="0012161D" w:rsidP="00A17CE9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  <w:r w:rsidRPr="00766061">
        <w:rPr>
          <w:rFonts w:ascii="Trebuchet MS" w:hAnsi="Trebuchet MS" w:cs="Arial"/>
          <w:sz w:val="22"/>
          <w:szCs w:val="28"/>
        </w:rPr>
        <w:tab/>
        <w:t>Matriz acuosa:</w:t>
      </w:r>
      <w:r w:rsidR="00A17CE9" w:rsidRPr="00766061">
        <w:rPr>
          <w:rFonts w:ascii="Trebuchet MS" w:hAnsi="Trebuchet MS" w:cs="Arial"/>
          <w:sz w:val="22"/>
          <w:szCs w:val="28"/>
        </w:rPr>
        <w:t xml:space="preserve"> Disco </w:t>
      </w:r>
      <w:proofErr w:type="spellStart"/>
      <w:r w:rsidR="00246E4E">
        <w:rPr>
          <w:rFonts w:ascii="Trebuchet MS" w:hAnsi="Trebuchet MS" w:cs="Arial"/>
          <w:sz w:val="22"/>
          <w:szCs w:val="28"/>
        </w:rPr>
        <w:t>S</w:t>
      </w:r>
      <w:r w:rsidR="00A17CE9" w:rsidRPr="00766061">
        <w:rPr>
          <w:rFonts w:ascii="Trebuchet MS" w:hAnsi="Trebuchet MS" w:cs="Arial"/>
          <w:sz w:val="22"/>
          <w:szCs w:val="28"/>
        </w:rPr>
        <w:t>ecci</w:t>
      </w:r>
      <w:proofErr w:type="spellEnd"/>
      <w:r w:rsidR="00A17CE9" w:rsidRPr="00766061">
        <w:rPr>
          <w:rFonts w:ascii="Trebuchet MS" w:hAnsi="Trebuchet MS" w:cs="Arial"/>
          <w:sz w:val="22"/>
          <w:szCs w:val="28"/>
        </w:rPr>
        <w:t xml:space="preserve">, botella </w:t>
      </w:r>
      <w:proofErr w:type="spellStart"/>
      <w:r w:rsidR="00A17CE9" w:rsidRPr="00766061">
        <w:rPr>
          <w:rFonts w:ascii="Trebuchet MS" w:hAnsi="Trebuchet MS" w:cs="Arial"/>
          <w:sz w:val="22"/>
          <w:szCs w:val="28"/>
        </w:rPr>
        <w:t>Niskin</w:t>
      </w:r>
      <w:proofErr w:type="spellEnd"/>
      <w:r w:rsidR="00A17CE9" w:rsidRPr="00766061">
        <w:rPr>
          <w:rFonts w:ascii="Trebuchet MS" w:hAnsi="Trebuchet MS" w:cs="Arial"/>
          <w:sz w:val="22"/>
          <w:szCs w:val="28"/>
        </w:rPr>
        <w:t xml:space="preserve"> de 10 litros</w:t>
      </w:r>
    </w:p>
    <w:p w14:paraId="2317818C" w14:textId="77777777" w:rsidR="001A2B9F" w:rsidRPr="00766061" w:rsidRDefault="0012161D" w:rsidP="0012161D">
      <w:pPr>
        <w:spacing w:line="360" w:lineRule="auto"/>
        <w:jc w:val="both"/>
        <w:rPr>
          <w:rFonts w:ascii="Trebuchet MS" w:hAnsi="Trebuchet MS" w:cs="Arial"/>
          <w:sz w:val="22"/>
          <w:szCs w:val="28"/>
          <w:lang w:val="es-CL"/>
        </w:rPr>
      </w:pPr>
      <w:r w:rsidRPr="00766061">
        <w:rPr>
          <w:rFonts w:ascii="Trebuchet MS" w:hAnsi="Trebuchet MS" w:cs="Arial"/>
          <w:sz w:val="22"/>
          <w:szCs w:val="28"/>
        </w:rPr>
        <w:tab/>
        <w:t>Matriz sedimentaria:</w:t>
      </w:r>
      <w:r w:rsidR="00A17CE9" w:rsidRPr="00766061">
        <w:rPr>
          <w:rFonts w:ascii="Trebuchet MS" w:hAnsi="Trebuchet MS" w:cs="Arial"/>
          <w:sz w:val="22"/>
          <w:szCs w:val="28"/>
        </w:rPr>
        <w:t xml:space="preserve"> Equipo de Ph y</w:t>
      </w:r>
      <w:r w:rsidR="006E5A25" w:rsidRPr="00766061">
        <w:rPr>
          <w:rFonts w:ascii="Trebuchet MS" w:hAnsi="Trebuchet MS" w:cs="Arial"/>
          <w:sz w:val="22"/>
          <w:szCs w:val="28"/>
        </w:rPr>
        <w:t xml:space="preserve"> potencial redox (HANNA HI 926);</w:t>
      </w:r>
      <w:r w:rsidR="00A17CE9" w:rsidRPr="00766061">
        <w:rPr>
          <w:rFonts w:ascii="Trebuchet MS" w:hAnsi="Trebuchet MS" w:cs="Arial"/>
          <w:sz w:val="22"/>
          <w:szCs w:val="28"/>
        </w:rPr>
        <w:t xml:space="preserve"> </w:t>
      </w:r>
      <w:r w:rsidR="00C71D5A" w:rsidRPr="00766061">
        <w:rPr>
          <w:rFonts w:ascii="Trebuchet MS" w:hAnsi="Trebuchet MS" w:cs="Arial"/>
          <w:sz w:val="22"/>
          <w:szCs w:val="28"/>
        </w:rPr>
        <w:t>5</w:t>
      </w:r>
      <w:r w:rsidR="00A17CE9" w:rsidRPr="00766061">
        <w:rPr>
          <w:rFonts w:ascii="Trebuchet MS" w:hAnsi="Trebuchet MS" w:cs="Arial"/>
          <w:sz w:val="22"/>
          <w:szCs w:val="28"/>
        </w:rPr>
        <w:t xml:space="preserve"> tubos de PVC toma testigos</w:t>
      </w:r>
    </w:p>
    <w:p w14:paraId="57D1ACD4" w14:textId="77777777" w:rsidR="0012161D" w:rsidRDefault="0012161D" w:rsidP="0012161D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21E01A1C" w14:textId="77777777" w:rsidR="00246E4E" w:rsidRDefault="00246E4E" w:rsidP="0012161D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2D565686" w14:textId="77777777" w:rsidR="00246E4E" w:rsidRDefault="00246E4E" w:rsidP="0012161D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64422EEA" w14:textId="77777777" w:rsidR="00556C82" w:rsidRPr="00766061" w:rsidRDefault="00556C82" w:rsidP="0012161D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5A0EB7D9" w14:textId="77777777" w:rsidR="00C2030B" w:rsidRPr="00766061" w:rsidRDefault="00F63FDD" w:rsidP="0020789C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  <w:r w:rsidRPr="00766061">
        <w:rPr>
          <w:rFonts w:ascii="Trebuchet MS" w:hAnsi="Trebuchet MS" w:cs="Arial"/>
          <w:sz w:val="22"/>
          <w:szCs w:val="28"/>
        </w:rPr>
        <w:lastRenderedPageBreak/>
        <w:t>b</w:t>
      </w:r>
      <w:r w:rsidR="00131665" w:rsidRPr="00766061">
        <w:rPr>
          <w:rFonts w:ascii="Trebuchet MS" w:hAnsi="Trebuchet MS" w:cs="Arial"/>
          <w:sz w:val="22"/>
          <w:szCs w:val="28"/>
        </w:rPr>
        <w:t>)</w:t>
      </w:r>
      <w:r w:rsidR="00131665" w:rsidRPr="00766061">
        <w:rPr>
          <w:rFonts w:ascii="Trebuchet MS" w:hAnsi="Trebuchet MS" w:cs="Arial"/>
          <w:sz w:val="22"/>
          <w:szCs w:val="28"/>
        </w:rPr>
        <w:tab/>
      </w:r>
      <w:r w:rsidR="00E844FA" w:rsidRPr="00766061">
        <w:rPr>
          <w:rFonts w:ascii="Trebuchet MS" w:hAnsi="Trebuchet MS" w:cs="Arial"/>
          <w:b/>
          <w:sz w:val="22"/>
          <w:szCs w:val="28"/>
        </w:rPr>
        <w:t xml:space="preserve">Equipamiento provisto </w:t>
      </w:r>
      <w:r w:rsidR="00766061" w:rsidRPr="00766061">
        <w:rPr>
          <w:rFonts w:ascii="Trebuchet MS" w:hAnsi="Trebuchet MS" w:cs="Arial"/>
          <w:b/>
          <w:sz w:val="22"/>
          <w:szCs w:val="28"/>
        </w:rPr>
        <w:t>DGA</w:t>
      </w:r>
      <w:r w:rsidR="00E373D4" w:rsidRPr="00766061">
        <w:rPr>
          <w:rFonts w:ascii="Trebuchet MS" w:hAnsi="Trebuchet MS" w:cs="Arial"/>
          <w:b/>
          <w:sz w:val="22"/>
          <w:szCs w:val="28"/>
        </w:rPr>
        <w:t>:</w:t>
      </w:r>
    </w:p>
    <w:p w14:paraId="01AFEECE" w14:textId="77777777" w:rsidR="00766061" w:rsidRPr="00766061" w:rsidRDefault="00766061" w:rsidP="00766061">
      <w:pPr>
        <w:spacing w:line="360" w:lineRule="auto"/>
        <w:ind w:left="360" w:firstLine="348"/>
        <w:jc w:val="both"/>
        <w:rPr>
          <w:rFonts w:ascii="Trebuchet MS" w:hAnsi="Trebuchet MS" w:cs="Arial"/>
          <w:sz w:val="22"/>
          <w:szCs w:val="28"/>
        </w:rPr>
      </w:pPr>
      <w:r w:rsidRPr="00766061">
        <w:rPr>
          <w:rFonts w:ascii="Trebuchet MS" w:hAnsi="Trebuchet MS" w:cs="Arial"/>
          <w:sz w:val="22"/>
          <w:szCs w:val="28"/>
        </w:rPr>
        <w:t xml:space="preserve">Matriz acuosa: Disco </w:t>
      </w:r>
      <w:proofErr w:type="spellStart"/>
      <w:r w:rsidRPr="00766061">
        <w:rPr>
          <w:rFonts w:ascii="Trebuchet MS" w:hAnsi="Trebuchet MS" w:cs="Arial"/>
          <w:sz w:val="22"/>
          <w:szCs w:val="28"/>
        </w:rPr>
        <w:t>secci</w:t>
      </w:r>
      <w:proofErr w:type="spellEnd"/>
      <w:r w:rsidRPr="00766061">
        <w:rPr>
          <w:rFonts w:ascii="Trebuchet MS" w:hAnsi="Trebuchet MS" w:cs="Arial"/>
          <w:sz w:val="22"/>
          <w:szCs w:val="28"/>
        </w:rPr>
        <w:t xml:space="preserve">, botella Van </w:t>
      </w:r>
      <w:proofErr w:type="spellStart"/>
      <w:r w:rsidRPr="00766061">
        <w:rPr>
          <w:rFonts w:ascii="Trebuchet MS" w:hAnsi="Trebuchet MS" w:cs="Arial"/>
          <w:sz w:val="22"/>
          <w:szCs w:val="28"/>
        </w:rPr>
        <w:t>Dorm</w:t>
      </w:r>
      <w:proofErr w:type="spellEnd"/>
      <w:r w:rsidRPr="00766061">
        <w:rPr>
          <w:rFonts w:ascii="Trebuchet MS" w:hAnsi="Trebuchet MS" w:cs="Arial"/>
          <w:sz w:val="22"/>
          <w:szCs w:val="28"/>
        </w:rPr>
        <w:t xml:space="preserve"> de 8 litros, </w:t>
      </w:r>
      <w:proofErr w:type="gramStart"/>
      <w:r w:rsidRPr="00766061">
        <w:rPr>
          <w:rFonts w:ascii="Trebuchet MS" w:hAnsi="Trebuchet MS" w:cs="Arial"/>
          <w:sz w:val="22"/>
          <w:szCs w:val="28"/>
        </w:rPr>
        <w:t>altímetro</w:t>
      </w:r>
      <w:proofErr w:type="gramEnd"/>
      <w:r w:rsidRPr="00766061">
        <w:rPr>
          <w:rFonts w:ascii="Trebuchet MS" w:hAnsi="Trebuchet MS" w:cs="Arial"/>
          <w:sz w:val="22"/>
          <w:szCs w:val="28"/>
        </w:rPr>
        <w:t xml:space="preserve">, anemómetro digital, GPS 128 (Garmin) y  </w:t>
      </w:r>
      <w:proofErr w:type="spellStart"/>
      <w:r w:rsidRPr="00766061">
        <w:rPr>
          <w:rFonts w:ascii="Trebuchet MS" w:hAnsi="Trebuchet MS" w:cs="Arial"/>
          <w:sz w:val="22"/>
          <w:szCs w:val="28"/>
        </w:rPr>
        <w:t>Multisonda</w:t>
      </w:r>
      <w:proofErr w:type="spellEnd"/>
      <w:r w:rsidRPr="00766061">
        <w:rPr>
          <w:rFonts w:ascii="Trebuchet MS" w:hAnsi="Trebuchet MS" w:cs="Arial"/>
          <w:sz w:val="22"/>
          <w:szCs w:val="28"/>
        </w:rPr>
        <w:t xml:space="preserve"> HIDROLAB DS5 X.</w:t>
      </w:r>
    </w:p>
    <w:p w14:paraId="556908AF" w14:textId="77777777" w:rsidR="00766061" w:rsidRPr="006F3DB6" w:rsidRDefault="00766061" w:rsidP="00910997">
      <w:pPr>
        <w:spacing w:line="360" w:lineRule="auto"/>
        <w:ind w:left="708"/>
        <w:jc w:val="both"/>
        <w:rPr>
          <w:rFonts w:ascii="Trebuchet MS" w:hAnsi="Trebuchet MS" w:cs="Arial"/>
          <w:sz w:val="22"/>
          <w:szCs w:val="28"/>
        </w:rPr>
      </w:pPr>
    </w:p>
    <w:p w14:paraId="397F1617" w14:textId="77777777" w:rsidR="00D02B55" w:rsidRDefault="00D02B55" w:rsidP="006F0AC4">
      <w:pPr>
        <w:spacing w:line="360" w:lineRule="auto"/>
        <w:jc w:val="both"/>
        <w:rPr>
          <w:rFonts w:ascii="Trebuchet MS" w:hAnsi="Trebuchet MS" w:cs="Arial"/>
          <w:sz w:val="22"/>
          <w:szCs w:val="28"/>
        </w:rPr>
      </w:pPr>
    </w:p>
    <w:p w14:paraId="5B7F4C24" w14:textId="77777777" w:rsidR="00204A98" w:rsidRDefault="00204A98" w:rsidP="00204A98">
      <w:pPr>
        <w:pStyle w:val="Ttulo1"/>
        <w:tabs>
          <w:tab w:val="clear" w:pos="0"/>
        </w:tabs>
        <w:ind w:left="0" w:firstLine="0"/>
      </w:pPr>
      <w:r>
        <w:t>III.- MÉTODOS</w:t>
      </w:r>
      <w:r w:rsidR="005E41D0">
        <w:t xml:space="preserve"> </w:t>
      </w:r>
      <w:r w:rsidR="003E46BC">
        <w:t>DE ANÁLISIS</w:t>
      </w:r>
    </w:p>
    <w:p w14:paraId="3D98EE79" w14:textId="77777777" w:rsidR="005E41D0" w:rsidRDefault="005E41D0" w:rsidP="005E41D0">
      <w:pPr>
        <w:rPr>
          <w:lang w:val="es-CL"/>
        </w:rPr>
      </w:pPr>
    </w:p>
    <w:p w14:paraId="2F01794A" w14:textId="77777777" w:rsidR="005E41D0" w:rsidRDefault="005E41D0" w:rsidP="005E41D0">
      <w:pPr>
        <w:rPr>
          <w:rFonts w:ascii="Trebuchet MS" w:hAnsi="Trebuchet MS" w:cs="Arial"/>
          <w:sz w:val="22"/>
          <w:szCs w:val="28"/>
        </w:rPr>
      </w:pPr>
      <w:r w:rsidRPr="005E41D0">
        <w:rPr>
          <w:rFonts w:ascii="Trebuchet MS" w:hAnsi="Trebuchet MS" w:cs="Arial"/>
          <w:sz w:val="22"/>
          <w:szCs w:val="28"/>
        </w:rPr>
        <w:t xml:space="preserve">Los métodos </w:t>
      </w:r>
      <w:r>
        <w:rPr>
          <w:rFonts w:ascii="Trebuchet MS" w:hAnsi="Trebuchet MS" w:cs="Arial"/>
          <w:sz w:val="22"/>
          <w:szCs w:val="28"/>
        </w:rPr>
        <w:t>de ensayo en la determinación de los diferentes analitos, se señalan en la</w:t>
      </w:r>
      <w:r w:rsidR="003D74A8">
        <w:rPr>
          <w:rFonts w:ascii="Trebuchet MS" w:hAnsi="Trebuchet MS" w:cs="Arial"/>
          <w:sz w:val="22"/>
          <w:szCs w:val="28"/>
        </w:rPr>
        <w:t>s</w:t>
      </w:r>
      <w:r>
        <w:rPr>
          <w:rFonts w:ascii="Trebuchet MS" w:hAnsi="Trebuchet MS" w:cs="Arial"/>
          <w:sz w:val="22"/>
          <w:szCs w:val="28"/>
        </w:rPr>
        <w:t xml:space="preserve"> </w:t>
      </w:r>
      <w:r w:rsidR="003C0F53">
        <w:rPr>
          <w:rFonts w:ascii="Trebuchet MS" w:hAnsi="Trebuchet MS" w:cs="Arial"/>
          <w:sz w:val="22"/>
          <w:szCs w:val="28"/>
        </w:rPr>
        <w:t>Figuras</w:t>
      </w:r>
      <w:r>
        <w:rPr>
          <w:rFonts w:ascii="Trebuchet MS" w:hAnsi="Trebuchet MS" w:cs="Arial"/>
          <w:sz w:val="22"/>
          <w:szCs w:val="28"/>
        </w:rPr>
        <w:t xml:space="preserve"> Nº1</w:t>
      </w:r>
      <w:r w:rsidR="003D74A8">
        <w:rPr>
          <w:rFonts w:ascii="Trebuchet MS" w:hAnsi="Trebuchet MS" w:cs="Arial"/>
          <w:sz w:val="22"/>
          <w:szCs w:val="28"/>
        </w:rPr>
        <w:t xml:space="preserve"> y Nº 2</w:t>
      </w:r>
      <w:r>
        <w:rPr>
          <w:rFonts w:ascii="Trebuchet MS" w:hAnsi="Trebuchet MS" w:cs="Arial"/>
          <w:sz w:val="22"/>
          <w:szCs w:val="28"/>
        </w:rPr>
        <w:t>.</w:t>
      </w:r>
      <w:r w:rsidRPr="005E41D0">
        <w:rPr>
          <w:rFonts w:ascii="Trebuchet MS" w:hAnsi="Trebuchet MS" w:cs="Arial"/>
          <w:sz w:val="22"/>
          <w:szCs w:val="28"/>
        </w:rPr>
        <w:t xml:space="preserve"> </w:t>
      </w:r>
    </w:p>
    <w:p w14:paraId="6696E3D9" w14:textId="77777777" w:rsidR="005E41D0" w:rsidRDefault="005E41D0" w:rsidP="005E41D0">
      <w:pPr>
        <w:rPr>
          <w:rFonts w:ascii="Trebuchet MS" w:hAnsi="Trebuchet MS" w:cs="Arial"/>
          <w:sz w:val="22"/>
          <w:szCs w:val="28"/>
        </w:rPr>
      </w:pPr>
    </w:p>
    <w:p w14:paraId="45AFDF1D" w14:textId="6172EF9F" w:rsidR="005E41D0" w:rsidRPr="005E41D0" w:rsidRDefault="00747FA0" w:rsidP="005E41D0">
      <w:pPr>
        <w:ind w:left="1410" w:hanging="1410"/>
        <w:rPr>
          <w:rFonts w:ascii="Trebuchet MS" w:hAnsi="Trebuchet MS" w:cs="Arial"/>
          <w:sz w:val="20"/>
          <w:szCs w:val="2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7216" behindDoc="0" locked="0" layoutInCell="1" allowOverlap="1" wp14:anchorId="3E2237AD" wp14:editId="40B7ACF4">
            <wp:simplePos x="0" y="0"/>
            <wp:positionH relativeFrom="column">
              <wp:posOffset>-33020</wp:posOffset>
            </wp:positionH>
            <wp:positionV relativeFrom="paragraph">
              <wp:posOffset>386080</wp:posOffset>
            </wp:positionV>
            <wp:extent cx="6148070" cy="1115060"/>
            <wp:effectExtent l="25400" t="25400" r="24130" b="2794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73" t="61565" r="33278" b="2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070" cy="11150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3395">
        <w:rPr>
          <w:rFonts w:ascii="Trebuchet MS" w:hAnsi="Trebuchet MS" w:cs="Arial"/>
          <w:b/>
          <w:sz w:val="20"/>
          <w:szCs w:val="20"/>
        </w:rPr>
        <w:t>Figura</w:t>
      </w:r>
      <w:r w:rsidR="005E41D0" w:rsidRPr="00DA2D41">
        <w:rPr>
          <w:rFonts w:ascii="Trebuchet MS" w:hAnsi="Trebuchet MS" w:cs="Arial"/>
          <w:b/>
          <w:sz w:val="20"/>
          <w:szCs w:val="20"/>
        </w:rPr>
        <w:t xml:space="preserve"> Nº1.</w:t>
      </w:r>
      <w:r w:rsidR="005E41D0" w:rsidRPr="005E41D0">
        <w:rPr>
          <w:rFonts w:ascii="Trebuchet MS" w:hAnsi="Trebuchet MS" w:cs="Arial"/>
          <w:sz w:val="20"/>
          <w:szCs w:val="20"/>
        </w:rPr>
        <w:tab/>
        <w:t>M</w:t>
      </w:r>
      <w:r w:rsidR="00E7715A">
        <w:rPr>
          <w:rFonts w:ascii="Trebuchet MS" w:hAnsi="Trebuchet MS" w:cs="Arial"/>
          <w:sz w:val="20"/>
          <w:szCs w:val="20"/>
        </w:rPr>
        <w:t>e</w:t>
      </w:r>
      <w:r w:rsidR="005E41D0" w:rsidRPr="005E41D0">
        <w:rPr>
          <w:rFonts w:ascii="Trebuchet MS" w:hAnsi="Trebuchet MS" w:cs="Arial"/>
          <w:sz w:val="20"/>
          <w:szCs w:val="20"/>
        </w:rPr>
        <w:t>todologías analíticas empleadas en la cuantificación de los parámetros contro</w:t>
      </w:r>
      <w:r w:rsidR="003D74A8">
        <w:rPr>
          <w:rFonts w:ascii="Trebuchet MS" w:hAnsi="Trebuchet MS" w:cs="Arial"/>
          <w:sz w:val="20"/>
          <w:szCs w:val="20"/>
        </w:rPr>
        <w:t>lados en la matriz acuosa.</w:t>
      </w:r>
    </w:p>
    <w:p w14:paraId="070F28DD" w14:textId="77777777" w:rsidR="003D74A8" w:rsidRDefault="003D74A8" w:rsidP="003D74A8">
      <w:pPr>
        <w:tabs>
          <w:tab w:val="left" w:pos="1140"/>
        </w:tabs>
        <w:rPr>
          <w:rFonts w:ascii="Trebuchet MS" w:hAnsi="Trebuchet MS" w:cs="Arial"/>
          <w:sz w:val="22"/>
          <w:szCs w:val="28"/>
        </w:rPr>
      </w:pPr>
      <w:r>
        <w:rPr>
          <w:rFonts w:ascii="Trebuchet MS" w:hAnsi="Trebuchet MS" w:cs="Arial"/>
          <w:sz w:val="22"/>
          <w:szCs w:val="28"/>
        </w:rPr>
        <w:tab/>
      </w:r>
    </w:p>
    <w:p w14:paraId="6B9F6B24" w14:textId="77777777" w:rsidR="003D74A8" w:rsidRDefault="003D74A8" w:rsidP="003D74A8">
      <w:pPr>
        <w:tabs>
          <w:tab w:val="left" w:pos="1140"/>
        </w:tabs>
        <w:rPr>
          <w:rFonts w:ascii="Trebuchet MS" w:hAnsi="Trebuchet MS" w:cs="Arial"/>
          <w:sz w:val="22"/>
          <w:szCs w:val="28"/>
        </w:rPr>
      </w:pPr>
    </w:p>
    <w:p w14:paraId="5DDE4182" w14:textId="77777777" w:rsidR="003D74A8" w:rsidRDefault="003D74A8" w:rsidP="003D74A8">
      <w:pPr>
        <w:rPr>
          <w:rFonts w:ascii="Trebuchet MS" w:hAnsi="Trebuchet MS" w:cs="Arial"/>
          <w:sz w:val="22"/>
          <w:szCs w:val="28"/>
        </w:rPr>
      </w:pPr>
    </w:p>
    <w:p w14:paraId="3283F4C4" w14:textId="6A1AC3D2" w:rsidR="003D74A8" w:rsidRPr="005E41D0" w:rsidRDefault="00747FA0" w:rsidP="003D74A8">
      <w:pPr>
        <w:ind w:left="1410" w:hanging="1410"/>
        <w:rPr>
          <w:rFonts w:ascii="Trebuchet MS" w:hAnsi="Trebuchet MS" w:cs="Arial"/>
          <w:sz w:val="20"/>
          <w:szCs w:val="20"/>
        </w:rPr>
      </w:pPr>
      <w:r>
        <w:rPr>
          <w:b/>
          <w:bCs/>
          <w:noProof/>
          <w:lang w:val="es-CL" w:eastAsia="es-CL"/>
        </w:rPr>
        <w:drawing>
          <wp:anchor distT="0" distB="0" distL="114300" distR="114300" simplePos="0" relativeHeight="251658240" behindDoc="0" locked="0" layoutInCell="1" allowOverlap="1" wp14:anchorId="41BECB47" wp14:editId="6CC203DA">
            <wp:simplePos x="0" y="0"/>
            <wp:positionH relativeFrom="column">
              <wp:posOffset>-42545</wp:posOffset>
            </wp:positionH>
            <wp:positionV relativeFrom="paragraph">
              <wp:posOffset>435610</wp:posOffset>
            </wp:positionV>
            <wp:extent cx="6133465" cy="2020570"/>
            <wp:effectExtent l="25400" t="25400" r="13335" b="36830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02" t="35323" r="33543" b="385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65" cy="20205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3395">
        <w:rPr>
          <w:rFonts w:ascii="Trebuchet MS" w:hAnsi="Trebuchet MS" w:cs="Arial"/>
          <w:b/>
          <w:sz w:val="20"/>
          <w:szCs w:val="20"/>
        </w:rPr>
        <w:t>Figura</w:t>
      </w:r>
      <w:r w:rsidR="003D74A8" w:rsidRPr="00DA2D41">
        <w:rPr>
          <w:rFonts w:ascii="Trebuchet MS" w:hAnsi="Trebuchet MS" w:cs="Arial"/>
          <w:b/>
          <w:sz w:val="20"/>
          <w:szCs w:val="20"/>
        </w:rPr>
        <w:t xml:space="preserve"> Nº</w:t>
      </w:r>
      <w:r w:rsidR="003D74A8">
        <w:rPr>
          <w:rFonts w:ascii="Trebuchet MS" w:hAnsi="Trebuchet MS" w:cs="Arial"/>
          <w:b/>
          <w:sz w:val="20"/>
          <w:szCs w:val="20"/>
        </w:rPr>
        <w:t>2</w:t>
      </w:r>
      <w:r w:rsidR="003D74A8" w:rsidRPr="00DA2D41">
        <w:rPr>
          <w:rFonts w:ascii="Trebuchet MS" w:hAnsi="Trebuchet MS" w:cs="Arial"/>
          <w:b/>
          <w:sz w:val="20"/>
          <w:szCs w:val="20"/>
        </w:rPr>
        <w:t>.</w:t>
      </w:r>
      <w:r w:rsidR="003D74A8" w:rsidRPr="005E41D0">
        <w:rPr>
          <w:rFonts w:ascii="Trebuchet MS" w:hAnsi="Trebuchet MS" w:cs="Arial"/>
          <w:sz w:val="20"/>
          <w:szCs w:val="20"/>
        </w:rPr>
        <w:tab/>
        <w:t>M</w:t>
      </w:r>
      <w:r w:rsidR="003D74A8">
        <w:rPr>
          <w:rFonts w:ascii="Trebuchet MS" w:hAnsi="Trebuchet MS" w:cs="Arial"/>
          <w:sz w:val="20"/>
          <w:szCs w:val="20"/>
        </w:rPr>
        <w:t>e</w:t>
      </w:r>
      <w:r w:rsidR="003D74A8" w:rsidRPr="005E41D0">
        <w:rPr>
          <w:rFonts w:ascii="Trebuchet MS" w:hAnsi="Trebuchet MS" w:cs="Arial"/>
          <w:sz w:val="20"/>
          <w:szCs w:val="20"/>
        </w:rPr>
        <w:t>todologías analíticas empleadas en la cuantificación de los parámetros contro</w:t>
      </w:r>
      <w:r w:rsidR="003D74A8">
        <w:rPr>
          <w:rFonts w:ascii="Trebuchet MS" w:hAnsi="Trebuchet MS" w:cs="Arial"/>
          <w:sz w:val="20"/>
          <w:szCs w:val="20"/>
        </w:rPr>
        <w:t>lados en la matriz sedimentaria.</w:t>
      </w:r>
    </w:p>
    <w:p w14:paraId="0B51C332" w14:textId="77777777" w:rsidR="006F0AC4" w:rsidRDefault="006F0AC4">
      <w:pPr>
        <w:pStyle w:val="Textoindependiente"/>
        <w:rPr>
          <w:b/>
          <w:bCs/>
        </w:rPr>
      </w:pPr>
    </w:p>
    <w:p w14:paraId="5ABA0D49" w14:textId="77777777" w:rsidR="001A2B9F" w:rsidRDefault="001A2B9F">
      <w:pPr>
        <w:pStyle w:val="Textoindependiente"/>
        <w:rPr>
          <w:b/>
          <w:bCs/>
        </w:rPr>
      </w:pPr>
    </w:p>
    <w:p w14:paraId="2E9C853C" w14:textId="77777777" w:rsidR="00246E4E" w:rsidRDefault="00246E4E">
      <w:pPr>
        <w:pStyle w:val="Textoindependiente"/>
        <w:rPr>
          <w:b/>
          <w:bCs/>
        </w:rPr>
      </w:pPr>
    </w:p>
    <w:p w14:paraId="45B00EDC" w14:textId="77777777" w:rsidR="00246E4E" w:rsidRDefault="00246E4E">
      <w:pPr>
        <w:pStyle w:val="Textoindependiente"/>
        <w:rPr>
          <w:b/>
          <w:bCs/>
        </w:rPr>
      </w:pPr>
    </w:p>
    <w:p w14:paraId="0E36F361" w14:textId="77777777" w:rsidR="00246E4E" w:rsidRDefault="00246E4E">
      <w:pPr>
        <w:pStyle w:val="Textoindependiente"/>
        <w:rPr>
          <w:b/>
          <w:bCs/>
        </w:rPr>
      </w:pPr>
    </w:p>
    <w:p w14:paraId="6D238177" w14:textId="77777777" w:rsidR="00246E4E" w:rsidRDefault="00246E4E">
      <w:pPr>
        <w:pStyle w:val="Textoindependiente"/>
        <w:rPr>
          <w:b/>
          <w:bCs/>
        </w:rPr>
      </w:pPr>
    </w:p>
    <w:p w14:paraId="062A9909" w14:textId="77777777" w:rsidR="00246E4E" w:rsidRDefault="00246E4E">
      <w:pPr>
        <w:pStyle w:val="Textoindependiente"/>
        <w:rPr>
          <w:b/>
          <w:bCs/>
        </w:rPr>
      </w:pPr>
    </w:p>
    <w:p w14:paraId="2B3DA9D7" w14:textId="77777777" w:rsidR="00246E4E" w:rsidRDefault="00246E4E">
      <w:pPr>
        <w:pStyle w:val="Textoindependiente"/>
        <w:rPr>
          <w:b/>
          <w:bCs/>
        </w:rPr>
      </w:pPr>
    </w:p>
    <w:p w14:paraId="77A96017" w14:textId="77777777" w:rsidR="00246E4E" w:rsidRDefault="00246E4E">
      <w:pPr>
        <w:pStyle w:val="Textoindependiente"/>
        <w:rPr>
          <w:b/>
          <w:bCs/>
        </w:rPr>
      </w:pPr>
    </w:p>
    <w:p w14:paraId="37D83B08" w14:textId="77777777" w:rsidR="00246E4E" w:rsidRDefault="00246E4E">
      <w:pPr>
        <w:pStyle w:val="Textoindependiente"/>
        <w:rPr>
          <w:b/>
          <w:bCs/>
        </w:rPr>
      </w:pPr>
    </w:p>
    <w:p w14:paraId="7D5D724D" w14:textId="77777777" w:rsidR="00246E4E" w:rsidRDefault="00246E4E">
      <w:pPr>
        <w:pStyle w:val="Textoindependiente"/>
        <w:rPr>
          <w:b/>
          <w:bCs/>
        </w:rPr>
      </w:pPr>
    </w:p>
    <w:p w14:paraId="04F6F05C" w14:textId="77777777" w:rsidR="005E41D0" w:rsidRPr="008A5769" w:rsidRDefault="00961985">
      <w:pPr>
        <w:pStyle w:val="Textoindependiente"/>
        <w:rPr>
          <w:b/>
          <w:bCs/>
          <w:sz w:val="22"/>
          <w:szCs w:val="22"/>
        </w:rPr>
      </w:pPr>
      <w:r w:rsidRPr="008A5769">
        <w:rPr>
          <w:b/>
          <w:bCs/>
          <w:sz w:val="22"/>
          <w:szCs w:val="22"/>
        </w:rPr>
        <w:t>IV</w:t>
      </w:r>
      <w:r w:rsidR="00ED4BDA" w:rsidRPr="008A5769">
        <w:rPr>
          <w:b/>
          <w:bCs/>
          <w:sz w:val="22"/>
          <w:szCs w:val="22"/>
        </w:rPr>
        <w:t>.-</w:t>
      </w:r>
      <w:r w:rsidRPr="008A5769">
        <w:rPr>
          <w:b/>
          <w:bCs/>
          <w:sz w:val="22"/>
          <w:szCs w:val="22"/>
        </w:rPr>
        <w:t xml:space="preserve"> MEDICIONES EN TERRENO</w:t>
      </w:r>
    </w:p>
    <w:p w14:paraId="106F9A9E" w14:textId="77777777" w:rsidR="006F0AC4" w:rsidRPr="008A5769" w:rsidRDefault="006F0AC4">
      <w:pPr>
        <w:pStyle w:val="Textoindependiente"/>
        <w:rPr>
          <w:bCs/>
          <w:sz w:val="22"/>
          <w:szCs w:val="22"/>
        </w:rPr>
      </w:pPr>
    </w:p>
    <w:p w14:paraId="248B64C9" w14:textId="77777777" w:rsidR="00DC19DC" w:rsidRPr="008A5769" w:rsidRDefault="00DC19DC">
      <w:pPr>
        <w:pStyle w:val="Textoindependiente"/>
        <w:rPr>
          <w:rFonts w:ascii="Trebuchet MS" w:hAnsi="Trebuchet MS"/>
          <w:b/>
          <w:sz w:val="22"/>
          <w:szCs w:val="22"/>
          <w:u w:val="single"/>
          <w:lang w:val="es-ES"/>
        </w:rPr>
      </w:pPr>
      <w:r w:rsidRPr="008A5769">
        <w:rPr>
          <w:rFonts w:ascii="Trebuchet MS" w:hAnsi="Trebuchet MS"/>
          <w:b/>
          <w:sz w:val="22"/>
          <w:szCs w:val="22"/>
          <w:lang w:val="es-ES"/>
        </w:rPr>
        <w:t xml:space="preserve">A) </w:t>
      </w:r>
      <w:r w:rsidRPr="008A5769">
        <w:rPr>
          <w:rFonts w:ascii="Trebuchet MS" w:hAnsi="Trebuchet MS"/>
          <w:b/>
          <w:sz w:val="22"/>
          <w:szCs w:val="22"/>
          <w:u w:val="single"/>
          <w:lang w:val="es-ES"/>
        </w:rPr>
        <w:t>MATRIZ ACUOSA</w:t>
      </w:r>
    </w:p>
    <w:p w14:paraId="12A62E24" w14:textId="77777777" w:rsidR="00ED4BDA" w:rsidRDefault="00DC19DC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  <w:r w:rsidRPr="008A5769">
        <w:rPr>
          <w:rFonts w:ascii="Trebuchet MS" w:hAnsi="Trebuchet MS"/>
          <w:b/>
          <w:sz w:val="22"/>
          <w:szCs w:val="22"/>
          <w:lang w:val="es-ES"/>
        </w:rPr>
        <w:t>1.-</w:t>
      </w:r>
      <w:r w:rsidR="00B906C2" w:rsidRPr="008A5769">
        <w:rPr>
          <w:rFonts w:ascii="Trebuchet MS" w:hAnsi="Trebuchet MS"/>
          <w:b/>
          <w:sz w:val="22"/>
          <w:szCs w:val="22"/>
          <w:lang w:val="es-ES"/>
        </w:rPr>
        <w:t xml:space="preserve"> </w:t>
      </w:r>
      <w:r w:rsidR="006C4D06" w:rsidRPr="008A5769">
        <w:rPr>
          <w:rFonts w:ascii="Trebuchet MS" w:hAnsi="Trebuchet MS"/>
          <w:b/>
          <w:sz w:val="22"/>
          <w:szCs w:val="22"/>
          <w:lang w:val="es-ES"/>
        </w:rPr>
        <w:t>Primera fecha de muestreo:</w:t>
      </w:r>
      <w:r w:rsidR="00EB66EC" w:rsidRPr="008A5769">
        <w:rPr>
          <w:rFonts w:ascii="Trebuchet MS" w:hAnsi="Trebuchet MS"/>
          <w:b/>
          <w:sz w:val="22"/>
          <w:szCs w:val="22"/>
          <w:lang w:val="es-ES"/>
        </w:rPr>
        <w:t xml:space="preserve"> </w:t>
      </w:r>
      <w:r w:rsidR="00246E4E">
        <w:rPr>
          <w:rFonts w:ascii="Trebuchet MS" w:hAnsi="Trebuchet MS"/>
          <w:b/>
          <w:sz w:val="22"/>
          <w:szCs w:val="22"/>
          <w:lang w:val="es-ES"/>
        </w:rPr>
        <w:t>martes</w:t>
      </w:r>
      <w:r w:rsidR="00E81866" w:rsidRPr="008A5769">
        <w:rPr>
          <w:rFonts w:ascii="Trebuchet MS" w:hAnsi="Trebuchet MS"/>
          <w:b/>
          <w:sz w:val="22"/>
          <w:szCs w:val="22"/>
          <w:lang w:val="es-ES"/>
        </w:rPr>
        <w:t xml:space="preserve"> 2</w:t>
      </w:r>
      <w:r w:rsidR="00246E4E">
        <w:rPr>
          <w:rFonts w:ascii="Trebuchet MS" w:hAnsi="Trebuchet MS"/>
          <w:b/>
          <w:sz w:val="22"/>
          <w:szCs w:val="22"/>
          <w:lang w:val="es-ES"/>
        </w:rPr>
        <w:t>0</w:t>
      </w:r>
      <w:r w:rsidR="00E81866" w:rsidRPr="008A5769">
        <w:rPr>
          <w:rFonts w:ascii="Trebuchet MS" w:hAnsi="Trebuchet MS"/>
          <w:b/>
          <w:sz w:val="22"/>
          <w:szCs w:val="22"/>
          <w:lang w:val="es-ES"/>
        </w:rPr>
        <w:t xml:space="preserve"> </w:t>
      </w:r>
      <w:r w:rsidR="00EB66EC" w:rsidRPr="008A5769">
        <w:rPr>
          <w:rFonts w:ascii="Trebuchet MS" w:hAnsi="Trebuchet MS"/>
          <w:b/>
          <w:sz w:val="22"/>
          <w:szCs w:val="22"/>
          <w:lang w:val="es-ES"/>
        </w:rPr>
        <w:t>de</w:t>
      </w:r>
      <w:r w:rsidR="00E81866" w:rsidRPr="008A5769">
        <w:rPr>
          <w:rFonts w:ascii="Trebuchet MS" w:hAnsi="Trebuchet MS"/>
          <w:b/>
          <w:sz w:val="22"/>
          <w:szCs w:val="22"/>
          <w:lang w:val="es-ES"/>
        </w:rPr>
        <w:t xml:space="preserve"> </w:t>
      </w:r>
      <w:r w:rsidR="00246E4E">
        <w:rPr>
          <w:rFonts w:ascii="Trebuchet MS" w:hAnsi="Trebuchet MS"/>
          <w:b/>
          <w:sz w:val="22"/>
          <w:szCs w:val="22"/>
          <w:lang w:val="es-ES"/>
        </w:rPr>
        <w:t>octubre</w:t>
      </w:r>
      <w:r w:rsidR="00EB66EC" w:rsidRPr="008A5769">
        <w:rPr>
          <w:rFonts w:ascii="Trebuchet MS" w:hAnsi="Trebuchet MS"/>
          <w:b/>
          <w:sz w:val="22"/>
          <w:szCs w:val="22"/>
          <w:lang w:val="es-ES"/>
        </w:rPr>
        <w:t xml:space="preserve"> 201</w:t>
      </w:r>
      <w:r w:rsidR="00E81866" w:rsidRPr="008A5769">
        <w:rPr>
          <w:rFonts w:ascii="Trebuchet MS" w:hAnsi="Trebuchet MS"/>
          <w:b/>
          <w:sz w:val="22"/>
          <w:szCs w:val="22"/>
          <w:lang w:val="es-ES"/>
        </w:rPr>
        <w:t>5</w:t>
      </w:r>
    </w:p>
    <w:p w14:paraId="0C44DA9F" w14:textId="77777777" w:rsidR="00293DC0" w:rsidRDefault="00293DC0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tbl>
      <w:tblPr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755"/>
        <w:gridCol w:w="1106"/>
        <w:gridCol w:w="1794"/>
        <w:gridCol w:w="2132"/>
      </w:tblGrid>
      <w:tr w:rsidR="00293DC0" w:rsidRPr="008A5769" w14:paraId="009428C4" w14:textId="77777777" w:rsidTr="006A61C2">
        <w:tc>
          <w:tcPr>
            <w:tcW w:w="8661" w:type="dxa"/>
            <w:gridSpan w:val="5"/>
          </w:tcPr>
          <w:p w14:paraId="4883BA70" w14:textId="77777777" w:rsidR="00293DC0" w:rsidRPr="008A5769" w:rsidRDefault="00293DC0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LIT VILLARRICA</w:t>
            </w:r>
          </w:p>
        </w:tc>
      </w:tr>
      <w:tr w:rsidR="00293DC0" w:rsidRPr="008A5769" w14:paraId="3B9395DE" w14:textId="77777777" w:rsidTr="006A61C2">
        <w:trPr>
          <w:trHeight w:val="435"/>
        </w:trPr>
        <w:tc>
          <w:tcPr>
            <w:tcW w:w="8661" w:type="dxa"/>
            <w:gridSpan w:val="5"/>
          </w:tcPr>
          <w:p w14:paraId="4EECA505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Coordenadas Geográficas de terreno: </w:t>
            </w:r>
            <w:r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 </w:t>
            </w:r>
            <w:r w:rsidRPr="007A6EC7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5646830N – 223492 E</w:t>
            </w:r>
            <w:r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7838509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</w:p>
        </w:tc>
      </w:tr>
      <w:tr w:rsidR="00293DC0" w:rsidRPr="008A5769" w14:paraId="7FFEF033" w14:textId="77777777" w:rsidTr="006A61C2">
        <w:trPr>
          <w:trHeight w:val="390"/>
        </w:trPr>
        <w:tc>
          <w:tcPr>
            <w:tcW w:w="3629" w:type="dxa"/>
            <w:gridSpan w:val="2"/>
          </w:tcPr>
          <w:p w14:paraId="27E93932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Fecha de monitoreo:</w:t>
            </w:r>
          </w:p>
        </w:tc>
        <w:tc>
          <w:tcPr>
            <w:tcW w:w="5032" w:type="dxa"/>
            <w:gridSpan w:val="3"/>
          </w:tcPr>
          <w:p w14:paraId="3943FAF2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20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de </w:t>
            </w: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octubre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2015</w:t>
            </w:r>
          </w:p>
        </w:tc>
      </w:tr>
      <w:tr w:rsidR="00293DC0" w:rsidRPr="008A5769" w14:paraId="3D5393A9" w14:textId="77777777" w:rsidTr="006A61C2">
        <w:tc>
          <w:tcPr>
            <w:tcW w:w="3629" w:type="dxa"/>
            <w:gridSpan w:val="2"/>
          </w:tcPr>
          <w:p w14:paraId="7251D002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Profundidad total (m):   </w:t>
            </w:r>
          </w:p>
        </w:tc>
        <w:tc>
          <w:tcPr>
            <w:tcW w:w="5032" w:type="dxa"/>
            <w:gridSpan w:val="3"/>
          </w:tcPr>
          <w:p w14:paraId="47A5C3C1" w14:textId="77777777" w:rsidR="00293DC0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27.7</w:t>
            </w:r>
          </w:p>
        </w:tc>
      </w:tr>
      <w:tr w:rsidR="00293DC0" w:rsidRPr="008A5769" w14:paraId="0F93133A" w14:textId="77777777" w:rsidTr="006A61C2">
        <w:tc>
          <w:tcPr>
            <w:tcW w:w="3629" w:type="dxa"/>
            <w:gridSpan w:val="2"/>
          </w:tcPr>
          <w:p w14:paraId="4A549E59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Tº ambiente</w:t>
            </w: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ab/>
              <w:t xml:space="preserve"> (ºC):   </w:t>
            </w:r>
          </w:p>
        </w:tc>
        <w:tc>
          <w:tcPr>
            <w:tcW w:w="5032" w:type="dxa"/>
            <w:gridSpan w:val="3"/>
          </w:tcPr>
          <w:p w14:paraId="2B4BA203" w14:textId="77777777" w:rsidR="005F0DAE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20</w:t>
            </w:r>
          </w:p>
        </w:tc>
      </w:tr>
      <w:tr w:rsidR="00293DC0" w:rsidRPr="008A5769" w14:paraId="753A88EB" w14:textId="77777777" w:rsidTr="006A61C2">
        <w:tc>
          <w:tcPr>
            <w:tcW w:w="3629" w:type="dxa"/>
            <w:gridSpan w:val="2"/>
          </w:tcPr>
          <w:p w14:paraId="18554C26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Disco secci (m):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  </w:t>
            </w:r>
          </w:p>
        </w:tc>
        <w:tc>
          <w:tcPr>
            <w:tcW w:w="5032" w:type="dxa"/>
            <w:gridSpan w:val="3"/>
          </w:tcPr>
          <w:p w14:paraId="1B570A80" w14:textId="77777777" w:rsidR="00293DC0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6.8</w:t>
            </w:r>
          </w:p>
        </w:tc>
      </w:tr>
      <w:tr w:rsidR="00293DC0" w:rsidRPr="008A5769" w14:paraId="3027CCDE" w14:textId="77777777" w:rsidTr="006A61C2">
        <w:tc>
          <w:tcPr>
            <w:tcW w:w="3629" w:type="dxa"/>
            <w:gridSpan w:val="2"/>
          </w:tcPr>
          <w:p w14:paraId="61A396F4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Nubosidad:   </w:t>
            </w:r>
          </w:p>
        </w:tc>
        <w:tc>
          <w:tcPr>
            <w:tcW w:w="5032" w:type="dxa"/>
            <w:gridSpan w:val="3"/>
          </w:tcPr>
          <w:p w14:paraId="5BE30AF2" w14:textId="77777777" w:rsidR="005F0DAE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1/8</w:t>
            </w:r>
          </w:p>
        </w:tc>
      </w:tr>
      <w:tr w:rsidR="00293DC0" w:rsidRPr="008A5769" w14:paraId="2E0095DC" w14:textId="77777777" w:rsidTr="006A61C2">
        <w:tc>
          <w:tcPr>
            <w:tcW w:w="3629" w:type="dxa"/>
            <w:gridSpan w:val="2"/>
          </w:tcPr>
          <w:p w14:paraId="01EB2A28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Oleaje:   </w:t>
            </w:r>
          </w:p>
        </w:tc>
        <w:tc>
          <w:tcPr>
            <w:tcW w:w="5032" w:type="dxa"/>
            <w:gridSpan w:val="3"/>
          </w:tcPr>
          <w:p w14:paraId="35BCFB47" w14:textId="77777777" w:rsidR="00293DC0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Calma</w:t>
            </w:r>
          </w:p>
        </w:tc>
      </w:tr>
      <w:tr w:rsidR="00293DC0" w:rsidRPr="008A5769" w14:paraId="7866E98E" w14:textId="77777777" w:rsidTr="006A61C2">
        <w:tc>
          <w:tcPr>
            <w:tcW w:w="3629" w:type="dxa"/>
            <w:gridSpan w:val="2"/>
          </w:tcPr>
          <w:p w14:paraId="6781D2D7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Lluvia/ llovizna (si/no):</w:t>
            </w:r>
          </w:p>
        </w:tc>
        <w:tc>
          <w:tcPr>
            <w:tcW w:w="5032" w:type="dxa"/>
            <w:gridSpan w:val="3"/>
          </w:tcPr>
          <w:p w14:paraId="7A826B9A" w14:textId="77777777" w:rsidR="00293DC0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No</w:t>
            </w:r>
          </w:p>
        </w:tc>
      </w:tr>
      <w:tr w:rsidR="00293DC0" w:rsidRPr="008A5769" w14:paraId="1698DB27" w14:textId="77777777" w:rsidTr="006A61C2">
        <w:tc>
          <w:tcPr>
            <w:tcW w:w="3629" w:type="dxa"/>
            <w:gridSpan w:val="2"/>
          </w:tcPr>
          <w:p w14:paraId="1F1ADB1C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Presión (milibar):  </w:t>
            </w:r>
          </w:p>
        </w:tc>
        <w:tc>
          <w:tcPr>
            <w:tcW w:w="5032" w:type="dxa"/>
            <w:gridSpan w:val="3"/>
          </w:tcPr>
          <w:p w14:paraId="645471A6" w14:textId="77777777" w:rsidR="00293DC0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990.6</w:t>
            </w:r>
          </w:p>
        </w:tc>
      </w:tr>
      <w:tr w:rsidR="00293DC0" w:rsidRPr="008A5769" w14:paraId="72D4AD76" w14:textId="77777777" w:rsidTr="006A61C2">
        <w:tc>
          <w:tcPr>
            <w:tcW w:w="3629" w:type="dxa"/>
            <w:gridSpan w:val="2"/>
          </w:tcPr>
          <w:p w14:paraId="011C2596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Humedad (%):   </w:t>
            </w:r>
          </w:p>
        </w:tc>
        <w:tc>
          <w:tcPr>
            <w:tcW w:w="5032" w:type="dxa"/>
            <w:gridSpan w:val="3"/>
          </w:tcPr>
          <w:p w14:paraId="2FDAAABC" w14:textId="77777777" w:rsidR="00293DC0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43.1</w:t>
            </w:r>
          </w:p>
        </w:tc>
      </w:tr>
      <w:tr w:rsidR="00293DC0" w:rsidRPr="008A5769" w14:paraId="72A3E240" w14:textId="77777777" w:rsidTr="006A61C2">
        <w:tc>
          <w:tcPr>
            <w:tcW w:w="3629" w:type="dxa"/>
            <w:gridSpan w:val="2"/>
          </w:tcPr>
          <w:p w14:paraId="640F71ED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Velocidad viento (m/s):  </w:t>
            </w:r>
          </w:p>
        </w:tc>
        <w:tc>
          <w:tcPr>
            <w:tcW w:w="5032" w:type="dxa"/>
            <w:gridSpan w:val="3"/>
          </w:tcPr>
          <w:p w14:paraId="3F928277" w14:textId="77777777" w:rsidR="00293DC0" w:rsidRPr="008A5769" w:rsidRDefault="005F0DAE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0.9</w:t>
            </w:r>
          </w:p>
        </w:tc>
      </w:tr>
      <w:tr w:rsidR="00293DC0" w:rsidRPr="008A5769" w14:paraId="1945AFB5" w14:textId="77777777" w:rsidTr="006A61C2">
        <w:tc>
          <w:tcPr>
            <w:tcW w:w="2874" w:type="dxa"/>
            <w:vMerge w:val="restart"/>
          </w:tcPr>
          <w:p w14:paraId="142B94FC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Parámetros in situ</w:t>
            </w:r>
          </w:p>
          <w:p w14:paraId="66FF3207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Modelo Sonda: </w:t>
            </w:r>
          </w:p>
        </w:tc>
        <w:tc>
          <w:tcPr>
            <w:tcW w:w="5787" w:type="dxa"/>
            <w:gridSpan w:val="4"/>
          </w:tcPr>
          <w:p w14:paraId="672F365E" w14:textId="77777777" w:rsidR="00293DC0" w:rsidRPr="008A5769" w:rsidRDefault="00293DC0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Profundidades</w:t>
            </w:r>
          </w:p>
        </w:tc>
      </w:tr>
      <w:tr w:rsidR="00293DC0" w:rsidRPr="008A5769" w14:paraId="59BDD020" w14:textId="77777777" w:rsidTr="006A61C2">
        <w:tc>
          <w:tcPr>
            <w:tcW w:w="2874" w:type="dxa"/>
            <w:vMerge/>
          </w:tcPr>
          <w:p w14:paraId="21727A63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</w:p>
        </w:tc>
        <w:tc>
          <w:tcPr>
            <w:tcW w:w="1861" w:type="dxa"/>
            <w:gridSpan w:val="2"/>
          </w:tcPr>
          <w:p w14:paraId="3FCDF451" w14:textId="77777777" w:rsidR="00293DC0" w:rsidRPr="008A5769" w:rsidRDefault="00293DC0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0.5 m</w:t>
            </w:r>
          </w:p>
        </w:tc>
        <w:tc>
          <w:tcPr>
            <w:tcW w:w="1794" w:type="dxa"/>
          </w:tcPr>
          <w:p w14:paraId="5B22A4C9" w14:textId="77777777" w:rsidR="00293DC0" w:rsidRPr="008A5769" w:rsidRDefault="00293DC0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10 m</w:t>
            </w:r>
          </w:p>
        </w:tc>
        <w:tc>
          <w:tcPr>
            <w:tcW w:w="2132" w:type="dxa"/>
          </w:tcPr>
          <w:p w14:paraId="5B18994C" w14:textId="77777777" w:rsidR="00293DC0" w:rsidRPr="008A5769" w:rsidRDefault="00293DC0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20 m</w:t>
            </w:r>
          </w:p>
        </w:tc>
      </w:tr>
      <w:tr w:rsidR="00293DC0" w:rsidRPr="008A5769" w14:paraId="516C235E" w14:textId="77777777" w:rsidTr="006A61C2">
        <w:tc>
          <w:tcPr>
            <w:tcW w:w="2874" w:type="dxa"/>
          </w:tcPr>
          <w:p w14:paraId="61E63B75" w14:textId="77777777" w:rsidR="00293DC0" w:rsidRPr="008A5769" w:rsidRDefault="00293DC0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Hora muestreo</w:t>
            </w:r>
          </w:p>
        </w:tc>
        <w:tc>
          <w:tcPr>
            <w:tcW w:w="1861" w:type="dxa"/>
            <w:gridSpan w:val="2"/>
          </w:tcPr>
          <w:p w14:paraId="5883DD8E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11:27</w:t>
            </w:r>
          </w:p>
        </w:tc>
        <w:tc>
          <w:tcPr>
            <w:tcW w:w="1794" w:type="dxa"/>
          </w:tcPr>
          <w:p w14:paraId="55D7798F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11:30</w:t>
            </w:r>
          </w:p>
        </w:tc>
        <w:tc>
          <w:tcPr>
            <w:tcW w:w="2132" w:type="dxa"/>
          </w:tcPr>
          <w:p w14:paraId="465F4F25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11:30</w:t>
            </w:r>
          </w:p>
        </w:tc>
      </w:tr>
      <w:tr w:rsidR="00293DC0" w:rsidRPr="008A5769" w14:paraId="4451FDD0" w14:textId="77777777" w:rsidTr="006A61C2">
        <w:tc>
          <w:tcPr>
            <w:tcW w:w="2874" w:type="dxa"/>
          </w:tcPr>
          <w:p w14:paraId="3C95C0B0" w14:textId="77777777" w:rsidR="00293DC0" w:rsidRPr="008A5769" w:rsidRDefault="00293DC0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pH</w:t>
            </w:r>
          </w:p>
        </w:tc>
        <w:tc>
          <w:tcPr>
            <w:tcW w:w="1861" w:type="dxa"/>
            <w:gridSpan w:val="2"/>
          </w:tcPr>
          <w:p w14:paraId="580DFD39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7.68</w:t>
            </w:r>
          </w:p>
        </w:tc>
        <w:tc>
          <w:tcPr>
            <w:tcW w:w="1794" w:type="dxa"/>
          </w:tcPr>
          <w:p w14:paraId="2BB85304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7.5</w:t>
            </w:r>
          </w:p>
        </w:tc>
        <w:tc>
          <w:tcPr>
            <w:tcW w:w="2132" w:type="dxa"/>
          </w:tcPr>
          <w:p w14:paraId="59559C17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7.35</w:t>
            </w:r>
          </w:p>
        </w:tc>
      </w:tr>
      <w:tr w:rsidR="00293DC0" w:rsidRPr="008A5769" w14:paraId="6977ED25" w14:textId="77777777" w:rsidTr="006A61C2">
        <w:tc>
          <w:tcPr>
            <w:tcW w:w="2874" w:type="dxa"/>
          </w:tcPr>
          <w:p w14:paraId="1882FE24" w14:textId="77777777" w:rsidR="00293DC0" w:rsidRPr="008A5769" w:rsidRDefault="00293DC0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Tº agua (ºC)</w:t>
            </w:r>
          </w:p>
        </w:tc>
        <w:tc>
          <w:tcPr>
            <w:tcW w:w="1861" w:type="dxa"/>
            <w:gridSpan w:val="2"/>
          </w:tcPr>
          <w:p w14:paraId="745C5BEE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11.68</w:t>
            </w:r>
          </w:p>
        </w:tc>
        <w:tc>
          <w:tcPr>
            <w:tcW w:w="1794" w:type="dxa"/>
          </w:tcPr>
          <w:p w14:paraId="163FA3C9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10.46</w:t>
            </w:r>
          </w:p>
        </w:tc>
        <w:tc>
          <w:tcPr>
            <w:tcW w:w="2132" w:type="dxa"/>
          </w:tcPr>
          <w:p w14:paraId="227B2645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10.34</w:t>
            </w:r>
          </w:p>
        </w:tc>
      </w:tr>
      <w:tr w:rsidR="00293DC0" w:rsidRPr="008A5769" w14:paraId="43A960F6" w14:textId="77777777" w:rsidTr="006A61C2">
        <w:tc>
          <w:tcPr>
            <w:tcW w:w="2874" w:type="dxa"/>
          </w:tcPr>
          <w:p w14:paraId="38D19A9B" w14:textId="77777777" w:rsidR="00293DC0" w:rsidRPr="008A5769" w:rsidRDefault="00293DC0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O2 (mg/L)</w:t>
            </w:r>
          </w:p>
        </w:tc>
        <w:tc>
          <w:tcPr>
            <w:tcW w:w="1861" w:type="dxa"/>
            <w:gridSpan w:val="2"/>
          </w:tcPr>
          <w:p w14:paraId="5C24F0F1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11.01</w:t>
            </w:r>
          </w:p>
        </w:tc>
        <w:tc>
          <w:tcPr>
            <w:tcW w:w="1794" w:type="dxa"/>
          </w:tcPr>
          <w:p w14:paraId="103C3614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10.87</w:t>
            </w:r>
          </w:p>
        </w:tc>
        <w:tc>
          <w:tcPr>
            <w:tcW w:w="2132" w:type="dxa"/>
          </w:tcPr>
          <w:p w14:paraId="70F35FA6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10.55</w:t>
            </w:r>
          </w:p>
        </w:tc>
      </w:tr>
      <w:tr w:rsidR="00293DC0" w:rsidRPr="008A5769" w14:paraId="73A880E7" w14:textId="77777777" w:rsidTr="006A61C2">
        <w:tc>
          <w:tcPr>
            <w:tcW w:w="2874" w:type="dxa"/>
          </w:tcPr>
          <w:p w14:paraId="53F9885F" w14:textId="77777777" w:rsidR="00293DC0" w:rsidRPr="008A5769" w:rsidRDefault="00293DC0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Turbiedad (NTU)</w:t>
            </w:r>
          </w:p>
        </w:tc>
        <w:tc>
          <w:tcPr>
            <w:tcW w:w="1861" w:type="dxa"/>
            <w:gridSpan w:val="2"/>
          </w:tcPr>
          <w:p w14:paraId="26F17789" w14:textId="77777777" w:rsidR="00293DC0" w:rsidRPr="008A5769" w:rsidRDefault="005F0DAE" w:rsidP="006A61C2">
            <w:pPr>
              <w:tabs>
                <w:tab w:val="left" w:pos="270"/>
                <w:tab w:val="left" w:pos="705"/>
                <w:tab w:val="center" w:pos="84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2.4</w:t>
            </w:r>
          </w:p>
        </w:tc>
        <w:tc>
          <w:tcPr>
            <w:tcW w:w="1794" w:type="dxa"/>
          </w:tcPr>
          <w:p w14:paraId="18838023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0</w:t>
            </w:r>
          </w:p>
        </w:tc>
        <w:tc>
          <w:tcPr>
            <w:tcW w:w="2132" w:type="dxa"/>
          </w:tcPr>
          <w:p w14:paraId="07D78F7E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</w:t>
            </w:r>
          </w:p>
        </w:tc>
      </w:tr>
      <w:tr w:rsidR="00293DC0" w:rsidRPr="008A5769" w14:paraId="58CB7B6C" w14:textId="77777777" w:rsidTr="006A61C2">
        <w:tc>
          <w:tcPr>
            <w:tcW w:w="2874" w:type="dxa"/>
          </w:tcPr>
          <w:p w14:paraId="22661D99" w14:textId="77777777" w:rsidR="00293DC0" w:rsidRPr="008A5769" w:rsidRDefault="00293DC0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Conductividad (uS/cm)</w:t>
            </w:r>
          </w:p>
        </w:tc>
        <w:tc>
          <w:tcPr>
            <w:tcW w:w="1861" w:type="dxa"/>
            <w:gridSpan w:val="2"/>
          </w:tcPr>
          <w:p w14:paraId="428A3DD7" w14:textId="77777777" w:rsidR="00293DC0" w:rsidRPr="008A5769" w:rsidRDefault="005F0DAE" w:rsidP="006A61C2">
            <w:pPr>
              <w:tabs>
                <w:tab w:val="left" w:pos="270"/>
                <w:tab w:val="left" w:pos="705"/>
                <w:tab w:val="center" w:pos="84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56.7</w:t>
            </w:r>
          </w:p>
        </w:tc>
        <w:tc>
          <w:tcPr>
            <w:tcW w:w="1794" w:type="dxa"/>
          </w:tcPr>
          <w:p w14:paraId="4C7330FB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56.5</w:t>
            </w:r>
          </w:p>
        </w:tc>
        <w:tc>
          <w:tcPr>
            <w:tcW w:w="2132" w:type="dxa"/>
          </w:tcPr>
          <w:p w14:paraId="7A2AD8C8" w14:textId="77777777" w:rsidR="00293DC0" w:rsidRPr="008A5769" w:rsidRDefault="005F0DAE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57.0</w:t>
            </w:r>
          </w:p>
        </w:tc>
      </w:tr>
    </w:tbl>
    <w:p w14:paraId="114AC75D" w14:textId="77777777" w:rsidR="00293DC0" w:rsidRDefault="00293DC0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7CCEE830" w14:textId="77777777" w:rsidR="00AC6E57" w:rsidRPr="008A5769" w:rsidRDefault="00AC6E57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tbl>
      <w:tblPr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755"/>
        <w:gridCol w:w="1106"/>
        <w:gridCol w:w="1794"/>
        <w:gridCol w:w="2132"/>
      </w:tblGrid>
      <w:tr w:rsidR="00AC6E57" w:rsidRPr="008A5769" w14:paraId="48EA9569" w14:textId="77777777" w:rsidTr="006A61C2">
        <w:tc>
          <w:tcPr>
            <w:tcW w:w="8661" w:type="dxa"/>
            <w:gridSpan w:val="5"/>
          </w:tcPr>
          <w:p w14:paraId="28AE7C7D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LIT SUR</w:t>
            </w:r>
          </w:p>
        </w:tc>
      </w:tr>
      <w:tr w:rsidR="00AC6E57" w:rsidRPr="008A5769" w14:paraId="4E640D66" w14:textId="77777777" w:rsidTr="006A61C2">
        <w:trPr>
          <w:trHeight w:val="435"/>
        </w:trPr>
        <w:tc>
          <w:tcPr>
            <w:tcW w:w="8661" w:type="dxa"/>
            <w:gridSpan w:val="5"/>
          </w:tcPr>
          <w:p w14:paraId="6A72BA5A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Coordenadas Geográficas de terreno: </w:t>
            </w:r>
            <w:r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5646071 N – 233298 E</w:t>
            </w:r>
          </w:p>
        </w:tc>
      </w:tr>
      <w:tr w:rsidR="00AC6E57" w:rsidRPr="008A5769" w14:paraId="5760F21C" w14:textId="77777777" w:rsidTr="006A61C2">
        <w:trPr>
          <w:trHeight w:val="390"/>
        </w:trPr>
        <w:tc>
          <w:tcPr>
            <w:tcW w:w="3629" w:type="dxa"/>
            <w:gridSpan w:val="2"/>
          </w:tcPr>
          <w:p w14:paraId="6F62E1CF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Fecha de monitoreo:</w:t>
            </w:r>
          </w:p>
        </w:tc>
        <w:tc>
          <w:tcPr>
            <w:tcW w:w="5032" w:type="dxa"/>
            <w:gridSpan w:val="3"/>
          </w:tcPr>
          <w:p w14:paraId="3F7DC7A6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</w:rPr>
              <w:t>2</w:t>
            </w:r>
            <w:r>
              <w:rPr>
                <w:rFonts w:ascii="Trebuchet MS" w:hAnsi="Trebuchet MS" w:cs="Arial"/>
                <w:sz w:val="22"/>
                <w:szCs w:val="22"/>
              </w:rPr>
              <w:t>0</w:t>
            </w:r>
            <w:r w:rsidRPr="008A5769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r>
              <w:rPr>
                <w:rFonts w:ascii="Trebuchet MS" w:hAnsi="Trebuchet MS" w:cs="Arial"/>
                <w:sz w:val="22"/>
                <w:szCs w:val="22"/>
              </w:rPr>
              <w:t>octubre</w:t>
            </w:r>
            <w:r w:rsidRPr="008A5769">
              <w:rPr>
                <w:rFonts w:ascii="Trebuchet MS" w:hAnsi="Trebuchet MS" w:cs="Arial"/>
                <w:sz w:val="22"/>
                <w:szCs w:val="22"/>
              </w:rPr>
              <w:t xml:space="preserve"> 2015</w:t>
            </w:r>
          </w:p>
        </w:tc>
      </w:tr>
      <w:tr w:rsidR="00AC6E57" w:rsidRPr="008A5769" w14:paraId="0ADEA9D3" w14:textId="77777777" w:rsidTr="006A61C2">
        <w:tc>
          <w:tcPr>
            <w:tcW w:w="3629" w:type="dxa"/>
            <w:gridSpan w:val="2"/>
          </w:tcPr>
          <w:p w14:paraId="3D350EF6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Profundidad total (m):   </w:t>
            </w:r>
          </w:p>
        </w:tc>
        <w:tc>
          <w:tcPr>
            <w:tcW w:w="5032" w:type="dxa"/>
            <w:gridSpan w:val="3"/>
          </w:tcPr>
          <w:p w14:paraId="378BD7B2" w14:textId="77777777" w:rsidR="00AC6E57" w:rsidRPr="008A5769" w:rsidRDefault="00AC6E57" w:rsidP="006A61C2">
            <w:pPr>
              <w:tabs>
                <w:tab w:val="left" w:pos="270"/>
                <w:tab w:val="left" w:pos="114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31</w:t>
            </w:r>
          </w:p>
        </w:tc>
      </w:tr>
      <w:tr w:rsidR="00AC6E57" w:rsidRPr="008A5769" w14:paraId="121CF1A1" w14:textId="77777777" w:rsidTr="006A61C2">
        <w:tc>
          <w:tcPr>
            <w:tcW w:w="3629" w:type="dxa"/>
            <w:gridSpan w:val="2"/>
          </w:tcPr>
          <w:p w14:paraId="1B25B52F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Tº ambiente</w:t>
            </w: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ab/>
              <w:t xml:space="preserve"> (ºC):   </w:t>
            </w:r>
          </w:p>
        </w:tc>
        <w:tc>
          <w:tcPr>
            <w:tcW w:w="5032" w:type="dxa"/>
            <w:gridSpan w:val="3"/>
          </w:tcPr>
          <w:p w14:paraId="10A48207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18.3</w:t>
            </w:r>
          </w:p>
        </w:tc>
      </w:tr>
      <w:tr w:rsidR="00AC6E57" w:rsidRPr="008A5769" w14:paraId="30CDEF10" w14:textId="77777777" w:rsidTr="006A61C2">
        <w:tc>
          <w:tcPr>
            <w:tcW w:w="3629" w:type="dxa"/>
            <w:gridSpan w:val="2"/>
          </w:tcPr>
          <w:p w14:paraId="7B6E71F8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Disco secci (m):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  </w:t>
            </w:r>
          </w:p>
        </w:tc>
        <w:tc>
          <w:tcPr>
            <w:tcW w:w="5032" w:type="dxa"/>
            <w:gridSpan w:val="3"/>
          </w:tcPr>
          <w:p w14:paraId="5717380B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6</w:t>
            </w:r>
          </w:p>
        </w:tc>
      </w:tr>
      <w:tr w:rsidR="00AC6E57" w:rsidRPr="008A5769" w14:paraId="069CC1A4" w14:textId="77777777" w:rsidTr="006A61C2">
        <w:tc>
          <w:tcPr>
            <w:tcW w:w="3629" w:type="dxa"/>
            <w:gridSpan w:val="2"/>
          </w:tcPr>
          <w:p w14:paraId="67591652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Nubosidad:   </w:t>
            </w:r>
          </w:p>
        </w:tc>
        <w:tc>
          <w:tcPr>
            <w:tcW w:w="5032" w:type="dxa"/>
            <w:gridSpan w:val="3"/>
          </w:tcPr>
          <w:p w14:paraId="5FBA3C00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4/8</w:t>
            </w:r>
          </w:p>
        </w:tc>
      </w:tr>
      <w:tr w:rsidR="00AC6E57" w:rsidRPr="008A5769" w14:paraId="6499AC06" w14:textId="77777777" w:rsidTr="006A61C2">
        <w:tc>
          <w:tcPr>
            <w:tcW w:w="3629" w:type="dxa"/>
            <w:gridSpan w:val="2"/>
          </w:tcPr>
          <w:p w14:paraId="46BD6ACC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Oleaje:   </w:t>
            </w:r>
          </w:p>
        </w:tc>
        <w:tc>
          <w:tcPr>
            <w:tcW w:w="5032" w:type="dxa"/>
            <w:gridSpan w:val="3"/>
          </w:tcPr>
          <w:p w14:paraId="6BB6F31E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Calma</w:t>
            </w:r>
          </w:p>
        </w:tc>
      </w:tr>
      <w:tr w:rsidR="00AC6E57" w:rsidRPr="008A5769" w14:paraId="61E9CD96" w14:textId="77777777" w:rsidTr="006A61C2">
        <w:tc>
          <w:tcPr>
            <w:tcW w:w="3629" w:type="dxa"/>
            <w:gridSpan w:val="2"/>
          </w:tcPr>
          <w:p w14:paraId="76695232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Lluvia/ llovizna (si/no):</w:t>
            </w:r>
          </w:p>
        </w:tc>
        <w:tc>
          <w:tcPr>
            <w:tcW w:w="5032" w:type="dxa"/>
            <w:gridSpan w:val="3"/>
          </w:tcPr>
          <w:p w14:paraId="41833735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No</w:t>
            </w:r>
          </w:p>
        </w:tc>
      </w:tr>
      <w:tr w:rsidR="00AC6E57" w:rsidRPr="008A5769" w14:paraId="12182E59" w14:textId="77777777" w:rsidTr="006A61C2">
        <w:tc>
          <w:tcPr>
            <w:tcW w:w="3629" w:type="dxa"/>
            <w:gridSpan w:val="2"/>
          </w:tcPr>
          <w:p w14:paraId="6180CB75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Presión (milibar):  </w:t>
            </w:r>
          </w:p>
        </w:tc>
        <w:tc>
          <w:tcPr>
            <w:tcW w:w="5032" w:type="dxa"/>
            <w:gridSpan w:val="3"/>
          </w:tcPr>
          <w:p w14:paraId="250A2AC9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996</w:t>
            </w:r>
          </w:p>
        </w:tc>
      </w:tr>
      <w:tr w:rsidR="00AC6E57" w:rsidRPr="008A5769" w14:paraId="4B2DF009" w14:textId="77777777" w:rsidTr="006A61C2">
        <w:tc>
          <w:tcPr>
            <w:tcW w:w="3629" w:type="dxa"/>
            <w:gridSpan w:val="2"/>
          </w:tcPr>
          <w:p w14:paraId="44B6D131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Humedad (%):   </w:t>
            </w:r>
          </w:p>
        </w:tc>
        <w:tc>
          <w:tcPr>
            <w:tcW w:w="5032" w:type="dxa"/>
            <w:gridSpan w:val="3"/>
          </w:tcPr>
          <w:p w14:paraId="34841BDE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47.8</w:t>
            </w:r>
          </w:p>
        </w:tc>
      </w:tr>
      <w:tr w:rsidR="00AC6E57" w:rsidRPr="008A5769" w14:paraId="39C62DF0" w14:textId="77777777" w:rsidTr="006A61C2">
        <w:tc>
          <w:tcPr>
            <w:tcW w:w="3629" w:type="dxa"/>
            <w:gridSpan w:val="2"/>
          </w:tcPr>
          <w:p w14:paraId="3C5E61AF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Velocidad viento (m/s):  </w:t>
            </w:r>
          </w:p>
        </w:tc>
        <w:tc>
          <w:tcPr>
            <w:tcW w:w="5032" w:type="dxa"/>
            <w:gridSpan w:val="3"/>
          </w:tcPr>
          <w:p w14:paraId="0BD65D4E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3.5</w:t>
            </w:r>
          </w:p>
        </w:tc>
      </w:tr>
      <w:tr w:rsidR="00AC6E57" w:rsidRPr="008A5769" w14:paraId="6C934A0C" w14:textId="77777777" w:rsidTr="006A61C2">
        <w:tc>
          <w:tcPr>
            <w:tcW w:w="2874" w:type="dxa"/>
            <w:vMerge w:val="restart"/>
          </w:tcPr>
          <w:p w14:paraId="02DD174C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Parámetros in situ</w:t>
            </w:r>
          </w:p>
          <w:p w14:paraId="76D3808B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Modelo Sonda: </w:t>
            </w:r>
          </w:p>
        </w:tc>
        <w:tc>
          <w:tcPr>
            <w:tcW w:w="5787" w:type="dxa"/>
            <w:gridSpan w:val="4"/>
          </w:tcPr>
          <w:p w14:paraId="2AF74EB5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Profundidades</w:t>
            </w:r>
          </w:p>
        </w:tc>
      </w:tr>
      <w:tr w:rsidR="00AC6E57" w:rsidRPr="008A5769" w14:paraId="53F0EDA5" w14:textId="77777777" w:rsidTr="006A61C2">
        <w:tc>
          <w:tcPr>
            <w:tcW w:w="2874" w:type="dxa"/>
            <w:vMerge/>
          </w:tcPr>
          <w:p w14:paraId="698C9575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</w:p>
        </w:tc>
        <w:tc>
          <w:tcPr>
            <w:tcW w:w="1861" w:type="dxa"/>
            <w:gridSpan w:val="2"/>
          </w:tcPr>
          <w:p w14:paraId="514EA74F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0.5 m</w:t>
            </w:r>
          </w:p>
        </w:tc>
        <w:tc>
          <w:tcPr>
            <w:tcW w:w="1794" w:type="dxa"/>
          </w:tcPr>
          <w:p w14:paraId="51755A90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10 m</w:t>
            </w:r>
          </w:p>
        </w:tc>
        <w:tc>
          <w:tcPr>
            <w:tcW w:w="2132" w:type="dxa"/>
          </w:tcPr>
          <w:p w14:paraId="1E20307D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20 m</w:t>
            </w:r>
          </w:p>
        </w:tc>
      </w:tr>
      <w:tr w:rsidR="00AC6E57" w:rsidRPr="008A5769" w14:paraId="4F047DBA" w14:textId="77777777" w:rsidTr="006A61C2">
        <w:tc>
          <w:tcPr>
            <w:tcW w:w="2874" w:type="dxa"/>
          </w:tcPr>
          <w:p w14:paraId="5CD9C2A8" w14:textId="77777777" w:rsidR="00AC6E57" w:rsidRPr="008A5769" w:rsidRDefault="00AC6E57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Hora muestreo</w:t>
            </w:r>
          </w:p>
        </w:tc>
        <w:tc>
          <w:tcPr>
            <w:tcW w:w="1861" w:type="dxa"/>
            <w:gridSpan w:val="2"/>
          </w:tcPr>
          <w:p w14:paraId="290DA091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13:22</w:t>
            </w:r>
          </w:p>
        </w:tc>
        <w:tc>
          <w:tcPr>
            <w:tcW w:w="1794" w:type="dxa"/>
          </w:tcPr>
          <w:p w14:paraId="0AD5A5FB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13:23</w:t>
            </w:r>
          </w:p>
        </w:tc>
        <w:tc>
          <w:tcPr>
            <w:tcW w:w="2132" w:type="dxa"/>
          </w:tcPr>
          <w:p w14:paraId="414D56B7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13:24</w:t>
            </w:r>
          </w:p>
        </w:tc>
      </w:tr>
      <w:tr w:rsidR="00AC6E57" w:rsidRPr="008A5769" w14:paraId="2292170B" w14:textId="77777777" w:rsidTr="006A61C2">
        <w:tc>
          <w:tcPr>
            <w:tcW w:w="2874" w:type="dxa"/>
          </w:tcPr>
          <w:p w14:paraId="7A581AD7" w14:textId="77777777" w:rsidR="00AC6E57" w:rsidRPr="008A5769" w:rsidRDefault="00AC6E57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pH</w:t>
            </w:r>
          </w:p>
        </w:tc>
        <w:tc>
          <w:tcPr>
            <w:tcW w:w="1861" w:type="dxa"/>
            <w:gridSpan w:val="2"/>
          </w:tcPr>
          <w:p w14:paraId="210A94E1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7.83</w:t>
            </w:r>
          </w:p>
        </w:tc>
        <w:tc>
          <w:tcPr>
            <w:tcW w:w="1794" w:type="dxa"/>
          </w:tcPr>
          <w:p w14:paraId="2DFE4F6F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7.78</w:t>
            </w:r>
          </w:p>
        </w:tc>
        <w:tc>
          <w:tcPr>
            <w:tcW w:w="2132" w:type="dxa"/>
          </w:tcPr>
          <w:p w14:paraId="103A2B0C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7.60</w:t>
            </w:r>
          </w:p>
        </w:tc>
      </w:tr>
      <w:tr w:rsidR="00AC6E57" w:rsidRPr="008A5769" w14:paraId="0F307ADB" w14:textId="77777777" w:rsidTr="006A61C2">
        <w:tc>
          <w:tcPr>
            <w:tcW w:w="2874" w:type="dxa"/>
          </w:tcPr>
          <w:p w14:paraId="598AD6DD" w14:textId="77777777" w:rsidR="00AC6E57" w:rsidRPr="008A5769" w:rsidRDefault="00AC6E57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Tº agua (ºC)</w:t>
            </w:r>
          </w:p>
        </w:tc>
        <w:tc>
          <w:tcPr>
            <w:tcW w:w="1861" w:type="dxa"/>
            <w:gridSpan w:val="2"/>
          </w:tcPr>
          <w:p w14:paraId="3E61BC45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11.66</w:t>
            </w:r>
          </w:p>
        </w:tc>
        <w:tc>
          <w:tcPr>
            <w:tcW w:w="1794" w:type="dxa"/>
          </w:tcPr>
          <w:p w14:paraId="468070B1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11.04</w:t>
            </w:r>
          </w:p>
        </w:tc>
        <w:tc>
          <w:tcPr>
            <w:tcW w:w="2132" w:type="dxa"/>
          </w:tcPr>
          <w:p w14:paraId="48701708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10.76</w:t>
            </w:r>
          </w:p>
        </w:tc>
      </w:tr>
      <w:tr w:rsidR="00AC6E57" w:rsidRPr="008A5769" w14:paraId="1A0DC9D8" w14:textId="77777777" w:rsidTr="006A61C2">
        <w:tc>
          <w:tcPr>
            <w:tcW w:w="2874" w:type="dxa"/>
          </w:tcPr>
          <w:p w14:paraId="51E5DB14" w14:textId="77777777" w:rsidR="00AC6E57" w:rsidRPr="008A5769" w:rsidRDefault="00AC6E57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O2 (mg/L)</w:t>
            </w:r>
          </w:p>
        </w:tc>
        <w:tc>
          <w:tcPr>
            <w:tcW w:w="1861" w:type="dxa"/>
            <w:gridSpan w:val="2"/>
          </w:tcPr>
          <w:p w14:paraId="7A127EF4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11.20</w:t>
            </w:r>
          </w:p>
        </w:tc>
        <w:tc>
          <w:tcPr>
            <w:tcW w:w="1794" w:type="dxa"/>
          </w:tcPr>
          <w:p w14:paraId="329D5E0A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11.26</w:t>
            </w:r>
          </w:p>
        </w:tc>
        <w:tc>
          <w:tcPr>
            <w:tcW w:w="2132" w:type="dxa"/>
          </w:tcPr>
          <w:p w14:paraId="5A2D61CD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11.19</w:t>
            </w:r>
          </w:p>
        </w:tc>
      </w:tr>
      <w:tr w:rsidR="00AC6E57" w:rsidRPr="008A5769" w14:paraId="339A8DE6" w14:textId="77777777" w:rsidTr="006A61C2">
        <w:tc>
          <w:tcPr>
            <w:tcW w:w="2874" w:type="dxa"/>
          </w:tcPr>
          <w:p w14:paraId="1E052B2D" w14:textId="77777777" w:rsidR="00AC6E57" w:rsidRPr="008A5769" w:rsidRDefault="00AC6E57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Turbiedad (NTU)</w:t>
            </w:r>
          </w:p>
        </w:tc>
        <w:tc>
          <w:tcPr>
            <w:tcW w:w="1861" w:type="dxa"/>
            <w:gridSpan w:val="2"/>
          </w:tcPr>
          <w:p w14:paraId="475630AB" w14:textId="77777777" w:rsidR="00AC6E57" w:rsidRPr="008A5769" w:rsidRDefault="00AC6E57" w:rsidP="006A61C2">
            <w:pPr>
              <w:tabs>
                <w:tab w:val="left" w:pos="270"/>
                <w:tab w:val="left" w:pos="705"/>
                <w:tab w:val="center" w:pos="84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0</w:t>
            </w:r>
          </w:p>
        </w:tc>
        <w:tc>
          <w:tcPr>
            <w:tcW w:w="1794" w:type="dxa"/>
          </w:tcPr>
          <w:p w14:paraId="5095E95C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0</w:t>
            </w:r>
          </w:p>
        </w:tc>
        <w:tc>
          <w:tcPr>
            <w:tcW w:w="2132" w:type="dxa"/>
          </w:tcPr>
          <w:p w14:paraId="22265513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</w:t>
            </w:r>
          </w:p>
        </w:tc>
      </w:tr>
      <w:tr w:rsidR="00AC6E57" w:rsidRPr="008A5769" w14:paraId="41F1E133" w14:textId="77777777" w:rsidTr="006A61C2">
        <w:tc>
          <w:tcPr>
            <w:tcW w:w="2874" w:type="dxa"/>
          </w:tcPr>
          <w:p w14:paraId="4B427BC8" w14:textId="77777777" w:rsidR="00AC6E57" w:rsidRPr="008A5769" w:rsidRDefault="00AC6E57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lastRenderedPageBreak/>
              <w:t>Conductividad (uS/cm)</w:t>
            </w:r>
          </w:p>
        </w:tc>
        <w:tc>
          <w:tcPr>
            <w:tcW w:w="1861" w:type="dxa"/>
            <w:gridSpan w:val="2"/>
          </w:tcPr>
          <w:p w14:paraId="50938F95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57.3</w:t>
            </w:r>
          </w:p>
        </w:tc>
        <w:tc>
          <w:tcPr>
            <w:tcW w:w="1794" w:type="dxa"/>
          </w:tcPr>
          <w:p w14:paraId="47F81E7F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57.5</w:t>
            </w:r>
          </w:p>
        </w:tc>
        <w:tc>
          <w:tcPr>
            <w:tcW w:w="2132" w:type="dxa"/>
          </w:tcPr>
          <w:p w14:paraId="14B6C009" w14:textId="77777777" w:rsidR="00AC6E57" w:rsidRPr="008A5769" w:rsidRDefault="00AC6E57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57.1</w:t>
            </w:r>
          </w:p>
        </w:tc>
      </w:tr>
    </w:tbl>
    <w:p w14:paraId="775949C0" w14:textId="77777777" w:rsidR="00AC6E57" w:rsidRDefault="00AC6E57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tbl>
      <w:tblPr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755"/>
        <w:gridCol w:w="1106"/>
        <w:gridCol w:w="1794"/>
        <w:gridCol w:w="2132"/>
      </w:tblGrid>
      <w:tr w:rsidR="002F4141" w:rsidRPr="008A5769" w14:paraId="41A9FAD6" w14:textId="77777777" w:rsidTr="006A61C2">
        <w:tc>
          <w:tcPr>
            <w:tcW w:w="8661" w:type="dxa"/>
            <w:gridSpan w:val="5"/>
          </w:tcPr>
          <w:p w14:paraId="376F3DFE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LIT POZA</w:t>
            </w:r>
          </w:p>
        </w:tc>
      </w:tr>
      <w:tr w:rsidR="002F4141" w:rsidRPr="008A5769" w14:paraId="36FEF312" w14:textId="77777777" w:rsidTr="006A61C2">
        <w:trPr>
          <w:trHeight w:val="435"/>
        </w:trPr>
        <w:tc>
          <w:tcPr>
            <w:tcW w:w="8661" w:type="dxa"/>
            <w:gridSpan w:val="5"/>
          </w:tcPr>
          <w:p w14:paraId="3108BB1C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Coordenadas Geográficas de terreno: </w:t>
            </w:r>
            <w:r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5648660 N - 2433942 E</w:t>
            </w:r>
          </w:p>
        </w:tc>
      </w:tr>
      <w:tr w:rsidR="002F4141" w:rsidRPr="008A5769" w14:paraId="4722453E" w14:textId="77777777" w:rsidTr="006A61C2">
        <w:trPr>
          <w:trHeight w:val="390"/>
        </w:trPr>
        <w:tc>
          <w:tcPr>
            <w:tcW w:w="3629" w:type="dxa"/>
            <w:gridSpan w:val="2"/>
          </w:tcPr>
          <w:p w14:paraId="6DBFC178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Fecha de monitoreo:</w:t>
            </w:r>
          </w:p>
        </w:tc>
        <w:tc>
          <w:tcPr>
            <w:tcW w:w="5032" w:type="dxa"/>
            <w:gridSpan w:val="3"/>
          </w:tcPr>
          <w:p w14:paraId="706E00D1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20</w:t>
            </w:r>
            <w:r w:rsidRPr="008A5769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r>
              <w:rPr>
                <w:rFonts w:ascii="Trebuchet MS" w:hAnsi="Trebuchet MS" w:cs="Arial"/>
                <w:sz w:val="22"/>
                <w:szCs w:val="22"/>
              </w:rPr>
              <w:t>octubre</w:t>
            </w:r>
            <w:r w:rsidRPr="008A5769">
              <w:rPr>
                <w:rFonts w:ascii="Trebuchet MS" w:hAnsi="Trebuchet MS" w:cs="Arial"/>
                <w:sz w:val="22"/>
                <w:szCs w:val="22"/>
              </w:rPr>
              <w:t xml:space="preserve"> 2015</w:t>
            </w:r>
          </w:p>
        </w:tc>
      </w:tr>
      <w:tr w:rsidR="002F4141" w:rsidRPr="008A5769" w14:paraId="7E362542" w14:textId="77777777" w:rsidTr="006A61C2">
        <w:tc>
          <w:tcPr>
            <w:tcW w:w="3629" w:type="dxa"/>
            <w:gridSpan w:val="2"/>
          </w:tcPr>
          <w:p w14:paraId="08C723FC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Profundidad total (m):   </w:t>
            </w:r>
          </w:p>
        </w:tc>
        <w:tc>
          <w:tcPr>
            <w:tcW w:w="5032" w:type="dxa"/>
            <w:gridSpan w:val="3"/>
          </w:tcPr>
          <w:p w14:paraId="5ABC2076" w14:textId="77777777" w:rsidR="002F4141" w:rsidRPr="008A5769" w:rsidRDefault="002F4141" w:rsidP="006A61C2">
            <w:pPr>
              <w:tabs>
                <w:tab w:val="left" w:pos="270"/>
                <w:tab w:val="left" w:pos="114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27</w:t>
            </w:r>
          </w:p>
        </w:tc>
      </w:tr>
      <w:tr w:rsidR="002F4141" w:rsidRPr="008A5769" w14:paraId="0E8205E3" w14:textId="77777777" w:rsidTr="006A61C2">
        <w:tc>
          <w:tcPr>
            <w:tcW w:w="3629" w:type="dxa"/>
            <w:gridSpan w:val="2"/>
          </w:tcPr>
          <w:p w14:paraId="7E403F5F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Tº ambiente</w:t>
            </w: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ab/>
              <w:t xml:space="preserve"> (ºC):   </w:t>
            </w:r>
          </w:p>
        </w:tc>
        <w:tc>
          <w:tcPr>
            <w:tcW w:w="5032" w:type="dxa"/>
            <w:gridSpan w:val="3"/>
          </w:tcPr>
          <w:p w14:paraId="01CC1D05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17.1</w:t>
            </w:r>
          </w:p>
        </w:tc>
      </w:tr>
      <w:tr w:rsidR="002F4141" w:rsidRPr="008A5769" w14:paraId="4B3D5351" w14:textId="77777777" w:rsidTr="006A61C2">
        <w:tc>
          <w:tcPr>
            <w:tcW w:w="3629" w:type="dxa"/>
            <w:gridSpan w:val="2"/>
          </w:tcPr>
          <w:p w14:paraId="2D288A5E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Disco secci (m):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  </w:t>
            </w:r>
          </w:p>
        </w:tc>
        <w:tc>
          <w:tcPr>
            <w:tcW w:w="5032" w:type="dxa"/>
            <w:gridSpan w:val="3"/>
          </w:tcPr>
          <w:p w14:paraId="07510BC6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5.5</w:t>
            </w:r>
          </w:p>
        </w:tc>
      </w:tr>
      <w:tr w:rsidR="002F4141" w:rsidRPr="008A5769" w14:paraId="07BAF5A0" w14:textId="77777777" w:rsidTr="006A61C2">
        <w:tc>
          <w:tcPr>
            <w:tcW w:w="3629" w:type="dxa"/>
            <w:gridSpan w:val="2"/>
          </w:tcPr>
          <w:p w14:paraId="0AB22099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Nubosidad:   </w:t>
            </w:r>
          </w:p>
        </w:tc>
        <w:tc>
          <w:tcPr>
            <w:tcW w:w="5032" w:type="dxa"/>
            <w:gridSpan w:val="3"/>
          </w:tcPr>
          <w:p w14:paraId="6E993CB6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8/8</w:t>
            </w:r>
          </w:p>
        </w:tc>
      </w:tr>
      <w:tr w:rsidR="002F4141" w:rsidRPr="008A5769" w14:paraId="258EA98B" w14:textId="77777777" w:rsidTr="006A61C2">
        <w:tc>
          <w:tcPr>
            <w:tcW w:w="3629" w:type="dxa"/>
            <w:gridSpan w:val="2"/>
          </w:tcPr>
          <w:p w14:paraId="2A6DB6FF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Oleaje:   </w:t>
            </w:r>
          </w:p>
        </w:tc>
        <w:tc>
          <w:tcPr>
            <w:tcW w:w="5032" w:type="dxa"/>
            <w:gridSpan w:val="3"/>
          </w:tcPr>
          <w:p w14:paraId="4E120D22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Calma</w:t>
            </w:r>
          </w:p>
        </w:tc>
      </w:tr>
      <w:tr w:rsidR="002F4141" w:rsidRPr="008A5769" w14:paraId="2488F72C" w14:textId="77777777" w:rsidTr="006A61C2">
        <w:tc>
          <w:tcPr>
            <w:tcW w:w="3629" w:type="dxa"/>
            <w:gridSpan w:val="2"/>
          </w:tcPr>
          <w:p w14:paraId="6D0B0B51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Lluvia/ llovizna (si/no):</w:t>
            </w:r>
          </w:p>
        </w:tc>
        <w:tc>
          <w:tcPr>
            <w:tcW w:w="5032" w:type="dxa"/>
            <w:gridSpan w:val="3"/>
          </w:tcPr>
          <w:p w14:paraId="5BBE09C0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No</w:t>
            </w:r>
          </w:p>
        </w:tc>
      </w:tr>
      <w:tr w:rsidR="002F4141" w:rsidRPr="008A5769" w14:paraId="2DD25CD6" w14:textId="77777777" w:rsidTr="006A61C2">
        <w:tc>
          <w:tcPr>
            <w:tcW w:w="3629" w:type="dxa"/>
            <w:gridSpan w:val="2"/>
          </w:tcPr>
          <w:p w14:paraId="357F2675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Presión (milibar):  </w:t>
            </w:r>
          </w:p>
        </w:tc>
        <w:tc>
          <w:tcPr>
            <w:tcW w:w="5032" w:type="dxa"/>
            <w:gridSpan w:val="3"/>
          </w:tcPr>
          <w:p w14:paraId="69F31751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989.3</w:t>
            </w:r>
          </w:p>
        </w:tc>
      </w:tr>
      <w:tr w:rsidR="002F4141" w:rsidRPr="008A5769" w14:paraId="49793172" w14:textId="77777777" w:rsidTr="006A61C2">
        <w:tc>
          <w:tcPr>
            <w:tcW w:w="3629" w:type="dxa"/>
            <w:gridSpan w:val="2"/>
          </w:tcPr>
          <w:p w14:paraId="7A40527C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Humedad (%):   </w:t>
            </w:r>
          </w:p>
        </w:tc>
        <w:tc>
          <w:tcPr>
            <w:tcW w:w="5032" w:type="dxa"/>
            <w:gridSpan w:val="3"/>
          </w:tcPr>
          <w:p w14:paraId="10A94999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49.6</w:t>
            </w:r>
          </w:p>
        </w:tc>
      </w:tr>
      <w:tr w:rsidR="002F4141" w:rsidRPr="008A5769" w14:paraId="72F350B6" w14:textId="77777777" w:rsidTr="006A61C2">
        <w:tc>
          <w:tcPr>
            <w:tcW w:w="3629" w:type="dxa"/>
            <w:gridSpan w:val="2"/>
          </w:tcPr>
          <w:p w14:paraId="496ACB77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Velocidad viento (m/s):  </w:t>
            </w:r>
          </w:p>
        </w:tc>
        <w:tc>
          <w:tcPr>
            <w:tcW w:w="5032" w:type="dxa"/>
            <w:gridSpan w:val="3"/>
          </w:tcPr>
          <w:p w14:paraId="210C6109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3.0</w:t>
            </w:r>
          </w:p>
        </w:tc>
      </w:tr>
      <w:tr w:rsidR="002F4141" w:rsidRPr="008A5769" w14:paraId="31B6E3B6" w14:textId="77777777" w:rsidTr="006A61C2">
        <w:tc>
          <w:tcPr>
            <w:tcW w:w="2874" w:type="dxa"/>
            <w:vMerge w:val="restart"/>
          </w:tcPr>
          <w:p w14:paraId="7B6C4A07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Parámetros in situ</w:t>
            </w:r>
          </w:p>
          <w:p w14:paraId="0460EEC0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Modelo Sonda: </w:t>
            </w:r>
          </w:p>
        </w:tc>
        <w:tc>
          <w:tcPr>
            <w:tcW w:w="5787" w:type="dxa"/>
            <w:gridSpan w:val="4"/>
          </w:tcPr>
          <w:p w14:paraId="15B3E723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Profundidades</w:t>
            </w:r>
          </w:p>
        </w:tc>
      </w:tr>
      <w:tr w:rsidR="002F4141" w:rsidRPr="008A5769" w14:paraId="1125743B" w14:textId="77777777" w:rsidTr="006A61C2">
        <w:tc>
          <w:tcPr>
            <w:tcW w:w="2874" w:type="dxa"/>
            <w:vMerge/>
          </w:tcPr>
          <w:p w14:paraId="504A8738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</w:p>
        </w:tc>
        <w:tc>
          <w:tcPr>
            <w:tcW w:w="1861" w:type="dxa"/>
            <w:gridSpan w:val="2"/>
          </w:tcPr>
          <w:p w14:paraId="563261D5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0.5 m</w:t>
            </w:r>
          </w:p>
        </w:tc>
        <w:tc>
          <w:tcPr>
            <w:tcW w:w="1794" w:type="dxa"/>
          </w:tcPr>
          <w:p w14:paraId="65E01732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10 m</w:t>
            </w:r>
          </w:p>
        </w:tc>
        <w:tc>
          <w:tcPr>
            <w:tcW w:w="2132" w:type="dxa"/>
          </w:tcPr>
          <w:p w14:paraId="60E6CBCD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20 m</w:t>
            </w:r>
          </w:p>
        </w:tc>
      </w:tr>
      <w:tr w:rsidR="002F4141" w:rsidRPr="008A5769" w14:paraId="0324C679" w14:textId="77777777" w:rsidTr="006A61C2">
        <w:tc>
          <w:tcPr>
            <w:tcW w:w="2874" w:type="dxa"/>
          </w:tcPr>
          <w:p w14:paraId="64E8BF77" w14:textId="77777777" w:rsidR="002F4141" w:rsidRPr="008A5769" w:rsidRDefault="002F4141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Hora muestreo</w:t>
            </w:r>
          </w:p>
        </w:tc>
        <w:tc>
          <w:tcPr>
            <w:tcW w:w="1861" w:type="dxa"/>
            <w:gridSpan w:val="2"/>
          </w:tcPr>
          <w:p w14:paraId="500635BC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14:27</w:t>
            </w:r>
          </w:p>
        </w:tc>
        <w:tc>
          <w:tcPr>
            <w:tcW w:w="1794" w:type="dxa"/>
          </w:tcPr>
          <w:p w14:paraId="194850A8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14:33</w:t>
            </w:r>
          </w:p>
        </w:tc>
        <w:tc>
          <w:tcPr>
            <w:tcW w:w="2132" w:type="dxa"/>
          </w:tcPr>
          <w:p w14:paraId="064AEAF7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14:35</w:t>
            </w:r>
          </w:p>
        </w:tc>
      </w:tr>
      <w:tr w:rsidR="002F4141" w:rsidRPr="008A5769" w14:paraId="628995F2" w14:textId="77777777" w:rsidTr="006A61C2">
        <w:tc>
          <w:tcPr>
            <w:tcW w:w="2874" w:type="dxa"/>
          </w:tcPr>
          <w:p w14:paraId="34DEC109" w14:textId="77777777" w:rsidR="002F4141" w:rsidRPr="008A5769" w:rsidRDefault="002F4141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pH</w:t>
            </w:r>
          </w:p>
        </w:tc>
        <w:tc>
          <w:tcPr>
            <w:tcW w:w="1861" w:type="dxa"/>
            <w:gridSpan w:val="2"/>
          </w:tcPr>
          <w:p w14:paraId="60A04F23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7.71</w:t>
            </w:r>
          </w:p>
        </w:tc>
        <w:tc>
          <w:tcPr>
            <w:tcW w:w="1794" w:type="dxa"/>
          </w:tcPr>
          <w:p w14:paraId="0108CC88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7.75</w:t>
            </w:r>
          </w:p>
        </w:tc>
        <w:tc>
          <w:tcPr>
            <w:tcW w:w="2132" w:type="dxa"/>
          </w:tcPr>
          <w:p w14:paraId="499B3694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7.57</w:t>
            </w:r>
          </w:p>
        </w:tc>
      </w:tr>
      <w:tr w:rsidR="002F4141" w:rsidRPr="008A5769" w14:paraId="71663182" w14:textId="77777777" w:rsidTr="006A61C2">
        <w:tc>
          <w:tcPr>
            <w:tcW w:w="2874" w:type="dxa"/>
          </w:tcPr>
          <w:p w14:paraId="534A4379" w14:textId="77777777" w:rsidR="002F4141" w:rsidRPr="008A5769" w:rsidRDefault="002F4141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Tº agua (ºC)</w:t>
            </w:r>
          </w:p>
        </w:tc>
        <w:tc>
          <w:tcPr>
            <w:tcW w:w="1861" w:type="dxa"/>
            <w:gridSpan w:val="2"/>
          </w:tcPr>
          <w:p w14:paraId="630B5BA3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12.45</w:t>
            </w:r>
          </w:p>
        </w:tc>
        <w:tc>
          <w:tcPr>
            <w:tcW w:w="1794" w:type="dxa"/>
          </w:tcPr>
          <w:p w14:paraId="45C75E85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11.70</w:t>
            </w:r>
          </w:p>
        </w:tc>
        <w:tc>
          <w:tcPr>
            <w:tcW w:w="2132" w:type="dxa"/>
          </w:tcPr>
          <w:p w14:paraId="0C81FA26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11.48</w:t>
            </w:r>
          </w:p>
        </w:tc>
      </w:tr>
      <w:tr w:rsidR="002F4141" w:rsidRPr="008A5769" w14:paraId="6F569CF5" w14:textId="77777777" w:rsidTr="006A61C2">
        <w:tc>
          <w:tcPr>
            <w:tcW w:w="2874" w:type="dxa"/>
          </w:tcPr>
          <w:p w14:paraId="788640C8" w14:textId="77777777" w:rsidR="002F4141" w:rsidRPr="008A5769" w:rsidRDefault="002F4141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O2 (mg/L)</w:t>
            </w:r>
          </w:p>
        </w:tc>
        <w:tc>
          <w:tcPr>
            <w:tcW w:w="1861" w:type="dxa"/>
            <w:gridSpan w:val="2"/>
          </w:tcPr>
          <w:p w14:paraId="517042E6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11.07</w:t>
            </w:r>
          </w:p>
        </w:tc>
        <w:tc>
          <w:tcPr>
            <w:tcW w:w="1794" w:type="dxa"/>
          </w:tcPr>
          <w:p w14:paraId="5AC35056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11.27</w:t>
            </w:r>
          </w:p>
        </w:tc>
        <w:tc>
          <w:tcPr>
            <w:tcW w:w="2132" w:type="dxa"/>
          </w:tcPr>
          <w:p w14:paraId="11EDEAD5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11.17</w:t>
            </w:r>
          </w:p>
        </w:tc>
      </w:tr>
      <w:tr w:rsidR="002F4141" w:rsidRPr="008A5769" w14:paraId="505CBD05" w14:textId="77777777" w:rsidTr="006A61C2">
        <w:tc>
          <w:tcPr>
            <w:tcW w:w="2874" w:type="dxa"/>
          </w:tcPr>
          <w:p w14:paraId="68D049F4" w14:textId="77777777" w:rsidR="002F4141" w:rsidRPr="008A5769" w:rsidRDefault="002F4141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Turbiedad (NTU)</w:t>
            </w:r>
          </w:p>
        </w:tc>
        <w:tc>
          <w:tcPr>
            <w:tcW w:w="1861" w:type="dxa"/>
            <w:gridSpan w:val="2"/>
          </w:tcPr>
          <w:p w14:paraId="19B205A9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0</w:t>
            </w:r>
          </w:p>
        </w:tc>
        <w:tc>
          <w:tcPr>
            <w:tcW w:w="1794" w:type="dxa"/>
          </w:tcPr>
          <w:p w14:paraId="5D8FED13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0</w:t>
            </w:r>
          </w:p>
        </w:tc>
        <w:tc>
          <w:tcPr>
            <w:tcW w:w="2132" w:type="dxa"/>
          </w:tcPr>
          <w:p w14:paraId="7586D315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</w:t>
            </w:r>
          </w:p>
        </w:tc>
      </w:tr>
      <w:tr w:rsidR="002F4141" w:rsidRPr="008A5769" w14:paraId="0B2EDCF1" w14:textId="77777777" w:rsidTr="006A61C2">
        <w:tc>
          <w:tcPr>
            <w:tcW w:w="2874" w:type="dxa"/>
          </w:tcPr>
          <w:p w14:paraId="10CC5457" w14:textId="77777777" w:rsidR="002F4141" w:rsidRPr="008A5769" w:rsidRDefault="002F4141" w:rsidP="006A61C2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Conductividad (uS/cm)</w:t>
            </w:r>
          </w:p>
        </w:tc>
        <w:tc>
          <w:tcPr>
            <w:tcW w:w="1861" w:type="dxa"/>
            <w:gridSpan w:val="2"/>
          </w:tcPr>
          <w:p w14:paraId="09CC5A30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57.1</w:t>
            </w:r>
          </w:p>
        </w:tc>
        <w:tc>
          <w:tcPr>
            <w:tcW w:w="1794" w:type="dxa"/>
          </w:tcPr>
          <w:p w14:paraId="7FAC88F9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56.8</w:t>
            </w:r>
          </w:p>
        </w:tc>
        <w:tc>
          <w:tcPr>
            <w:tcW w:w="2132" w:type="dxa"/>
          </w:tcPr>
          <w:p w14:paraId="190FB8BD" w14:textId="77777777" w:rsidR="002F4141" w:rsidRPr="008A5769" w:rsidRDefault="002F4141" w:rsidP="006A61C2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56.9</w:t>
            </w:r>
          </w:p>
        </w:tc>
      </w:tr>
    </w:tbl>
    <w:p w14:paraId="1FDEB875" w14:textId="77777777" w:rsidR="002F4141" w:rsidRDefault="002F4141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3E572F1B" w14:textId="77777777" w:rsidR="00357435" w:rsidRDefault="00357435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31B6E70A" w14:textId="77777777" w:rsidR="00357435" w:rsidRPr="008A5769" w:rsidRDefault="00357435" w:rsidP="00357435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  <w:r w:rsidRPr="008A5769">
        <w:rPr>
          <w:rFonts w:ascii="Trebuchet MS" w:hAnsi="Trebuchet MS"/>
          <w:b/>
          <w:sz w:val="22"/>
          <w:szCs w:val="22"/>
          <w:lang w:val="es-ES"/>
        </w:rPr>
        <w:t>2.-</w:t>
      </w:r>
      <w:r w:rsidRPr="008A5769">
        <w:rPr>
          <w:rFonts w:ascii="Trebuchet MS" w:hAnsi="Trebuchet MS"/>
          <w:sz w:val="22"/>
          <w:szCs w:val="22"/>
        </w:rPr>
        <w:t xml:space="preserve"> </w:t>
      </w:r>
      <w:r>
        <w:rPr>
          <w:rFonts w:ascii="Trebuchet MS" w:hAnsi="Trebuchet MS"/>
          <w:b/>
          <w:sz w:val="22"/>
          <w:szCs w:val="22"/>
          <w:lang w:val="es-ES"/>
        </w:rPr>
        <w:t>S</w:t>
      </w:r>
      <w:r w:rsidRPr="008A5769">
        <w:rPr>
          <w:rFonts w:ascii="Trebuchet MS" w:hAnsi="Trebuchet MS"/>
          <w:b/>
          <w:sz w:val="22"/>
          <w:szCs w:val="22"/>
          <w:lang w:val="es-ES"/>
        </w:rPr>
        <w:t xml:space="preserve">egunda fecha de muestreo: </w:t>
      </w:r>
      <w:r w:rsidRPr="008A5769">
        <w:rPr>
          <w:rFonts w:ascii="Trebuchet MS" w:hAnsi="Trebuchet MS"/>
          <w:b/>
          <w:sz w:val="22"/>
          <w:szCs w:val="22"/>
        </w:rPr>
        <w:t>2</w:t>
      </w:r>
      <w:r>
        <w:rPr>
          <w:rFonts w:ascii="Trebuchet MS" w:hAnsi="Trebuchet MS"/>
          <w:b/>
          <w:sz w:val="22"/>
          <w:szCs w:val="22"/>
        </w:rPr>
        <w:t>1</w:t>
      </w:r>
      <w:r w:rsidRPr="008A5769">
        <w:rPr>
          <w:rFonts w:ascii="Trebuchet MS" w:hAnsi="Trebuchet MS"/>
          <w:b/>
          <w:sz w:val="22"/>
          <w:szCs w:val="22"/>
        </w:rPr>
        <w:t xml:space="preserve"> de </w:t>
      </w:r>
      <w:r>
        <w:rPr>
          <w:rFonts w:ascii="Trebuchet MS" w:hAnsi="Trebuchet MS"/>
          <w:b/>
          <w:sz w:val="22"/>
          <w:szCs w:val="22"/>
        </w:rPr>
        <w:t>octubre</w:t>
      </w:r>
      <w:r w:rsidRPr="008A5769">
        <w:rPr>
          <w:rFonts w:ascii="Trebuchet MS" w:hAnsi="Trebuchet MS"/>
          <w:b/>
          <w:sz w:val="22"/>
          <w:szCs w:val="22"/>
        </w:rPr>
        <w:t xml:space="preserve"> 2015</w:t>
      </w:r>
    </w:p>
    <w:p w14:paraId="50CA485E" w14:textId="77777777" w:rsidR="002F4141" w:rsidRDefault="002F4141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7B4720E7" w14:textId="77777777" w:rsidR="002F4141" w:rsidRPr="008A5769" w:rsidRDefault="002F4141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tbl>
      <w:tblPr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755"/>
        <w:gridCol w:w="1106"/>
        <w:gridCol w:w="1794"/>
        <w:gridCol w:w="2132"/>
      </w:tblGrid>
      <w:tr w:rsidR="0039785B" w:rsidRPr="008A5769" w14:paraId="36DA6495" w14:textId="77777777" w:rsidTr="008D1567">
        <w:tc>
          <w:tcPr>
            <w:tcW w:w="8661" w:type="dxa"/>
            <w:gridSpan w:val="5"/>
          </w:tcPr>
          <w:p w14:paraId="72C62730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LIT-NORTE</w:t>
            </w:r>
          </w:p>
        </w:tc>
      </w:tr>
      <w:tr w:rsidR="0039785B" w:rsidRPr="008A5769" w14:paraId="57DCCA30" w14:textId="77777777" w:rsidTr="008D1567">
        <w:trPr>
          <w:trHeight w:val="435"/>
        </w:trPr>
        <w:tc>
          <w:tcPr>
            <w:tcW w:w="8661" w:type="dxa"/>
            <w:gridSpan w:val="5"/>
          </w:tcPr>
          <w:p w14:paraId="7351839D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Coordenadas Geográficas de terreno: </w:t>
            </w:r>
            <w:r w:rsidR="007A6EC7"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5655588 N – 228880 E</w:t>
            </w:r>
          </w:p>
          <w:p w14:paraId="193315EC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</w:p>
        </w:tc>
      </w:tr>
      <w:tr w:rsidR="0039785B" w:rsidRPr="008A5769" w14:paraId="029D278B" w14:textId="77777777" w:rsidTr="008D1567">
        <w:trPr>
          <w:trHeight w:val="390"/>
        </w:trPr>
        <w:tc>
          <w:tcPr>
            <w:tcW w:w="3629" w:type="dxa"/>
            <w:gridSpan w:val="2"/>
          </w:tcPr>
          <w:p w14:paraId="4C4569E8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Fecha de monitoreo:</w:t>
            </w:r>
          </w:p>
        </w:tc>
        <w:tc>
          <w:tcPr>
            <w:tcW w:w="5032" w:type="dxa"/>
            <w:gridSpan w:val="3"/>
          </w:tcPr>
          <w:p w14:paraId="1DFCB449" w14:textId="77777777" w:rsidR="0039785B" w:rsidRPr="009A1304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9A1304">
              <w:rPr>
                <w:rFonts w:ascii="Trebuchet MS" w:hAnsi="Trebuchet MS" w:cs="Arial"/>
                <w:sz w:val="22"/>
                <w:szCs w:val="22"/>
                <w:lang w:val="es-CL"/>
              </w:rPr>
              <w:t>21 de octubre  2015</w:t>
            </w:r>
          </w:p>
        </w:tc>
      </w:tr>
      <w:tr w:rsidR="0039785B" w:rsidRPr="008A5769" w14:paraId="092A97F4" w14:textId="77777777" w:rsidTr="008D1567">
        <w:tc>
          <w:tcPr>
            <w:tcW w:w="3629" w:type="dxa"/>
            <w:gridSpan w:val="2"/>
          </w:tcPr>
          <w:p w14:paraId="6202BCDC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Profundidad total (m):   </w:t>
            </w:r>
          </w:p>
        </w:tc>
        <w:tc>
          <w:tcPr>
            <w:tcW w:w="5032" w:type="dxa"/>
            <w:gridSpan w:val="3"/>
          </w:tcPr>
          <w:p w14:paraId="1E143B10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72</w:t>
            </w:r>
          </w:p>
        </w:tc>
      </w:tr>
      <w:tr w:rsidR="0039785B" w:rsidRPr="008A5769" w14:paraId="3CC72F6D" w14:textId="77777777" w:rsidTr="008D1567">
        <w:tc>
          <w:tcPr>
            <w:tcW w:w="3629" w:type="dxa"/>
            <w:gridSpan w:val="2"/>
          </w:tcPr>
          <w:p w14:paraId="42141587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Tº ambiente</w:t>
            </w: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ab/>
              <w:t xml:space="preserve"> (ºC):   </w:t>
            </w:r>
          </w:p>
        </w:tc>
        <w:tc>
          <w:tcPr>
            <w:tcW w:w="5032" w:type="dxa"/>
            <w:gridSpan w:val="3"/>
          </w:tcPr>
          <w:p w14:paraId="178AA420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</w:t>
            </w:r>
          </w:p>
        </w:tc>
      </w:tr>
      <w:tr w:rsidR="0039785B" w:rsidRPr="008A5769" w14:paraId="621957C0" w14:textId="77777777" w:rsidTr="008D1567">
        <w:tc>
          <w:tcPr>
            <w:tcW w:w="3629" w:type="dxa"/>
            <w:gridSpan w:val="2"/>
          </w:tcPr>
          <w:p w14:paraId="40732D3B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Disco secci (m):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  </w:t>
            </w:r>
          </w:p>
        </w:tc>
        <w:tc>
          <w:tcPr>
            <w:tcW w:w="5032" w:type="dxa"/>
            <w:gridSpan w:val="3"/>
          </w:tcPr>
          <w:p w14:paraId="1D9B18F6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6.5</w:t>
            </w:r>
          </w:p>
        </w:tc>
      </w:tr>
      <w:tr w:rsidR="0039785B" w:rsidRPr="008A5769" w14:paraId="3BEEC02C" w14:textId="77777777" w:rsidTr="008D1567">
        <w:tc>
          <w:tcPr>
            <w:tcW w:w="3629" w:type="dxa"/>
            <w:gridSpan w:val="2"/>
          </w:tcPr>
          <w:p w14:paraId="01485E69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Nubosidad:   </w:t>
            </w:r>
          </w:p>
        </w:tc>
        <w:tc>
          <w:tcPr>
            <w:tcW w:w="5032" w:type="dxa"/>
            <w:gridSpan w:val="3"/>
          </w:tcPr>
          <w:p w14:paraId="505A86B5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2/8</w:t>
            </w:r>
          </w:p>
        </w:tc>
      </w:tr>
      <w:tr w:rsidR="0039785B" w:rsidRPr="008A5769" w14:paraId="58E94D59" w14:textId="77777777" w:rsidTr="008D1567">
        <w:tc>
          <w:tcPr>
            <w:tcW w:w="3629" w:type="dxa"/>
            <w:gridSpan w:val="2"/>
          </w:tcPr>
          <w:p w14:paraId="514F24EF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Oleaje:   </w:t>
            </w:r>
          </w:p>
        </w:tc>
        <w:tc>
          <w:tcPr>
            <w:tcW w:w="5032" w:type="dxa"/>
            <w:gridSpan w:val="3"/>
          </w:tcPr>
          <w:p w14:paraId="6448D391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Calma</w:t>
            </w:r>
          </w:p>
        </w:tc>
      </w:tr>
      <w:tr w:rsidR="0039785B" w:rsidRPr="008A5769" w14:paraId="17F91570" w14:textId="77777777" w:rsidTr="008D1567">
        <w:tc>
          <w:tcPr>
            <w:tcW w:w="3629" w:type="dxa"/>
            <w:gridSpan w:val="2"/>
          </w:tcPr>
          <w:p w14:paraId="094929D9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Lluvia/ llovizna (si/no):</w:t>
            </w:r>
          </w:p>
        </w:tc>
        <w:tc>
          <w:tcPr>
            <w:tcW w:w="5032" w:type="dxa"/>
            <w:gridSpan w:val="3"/>
          </w:tcPr>
          <w:p w14:paraId="56D72D7E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No</w:t>
            </w:r>
          </w:p>
        </w:tc>
      </w:tr>
      <w:tr w:rsidR="0039785B" w:rsidRPr="008A5769" w14:paraId="63D3BCE5" w14:textId="77777777" w:rsidTr="008D1567">
        <w:tc>
          <w:tcPr>
            <w:tcW w:w="3629" w:type="dxa"/>
            <w:gridSpan w:val="2"/>
          </w:tcPr>
          <w:p w14:paraId="49B83B49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Presión (milibar):  </w:t>
            </w:r>
          </w:p>
        </w:tc>
        <w:tc>
          <w:tcPr>
            <w:tcW w:w="5032" w:type="dxa"/>
            <w:gridSpan w:val="3"/>
          </w:tcPr>
          <w:p w14:paraId="3BC731F1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1.019 hPa</w:t>
            </w:r>
          </w:p>
        </w:tc>
      </w:tr>
      <w:tr w:rsidR="0039785B" w:rsidRPr="008A5769" w14:paraId="7F5ADD46" w14:textId="77777777" w:rsidTr="008D1567">
        <w:tc>
          <w:tcPr>
            <w:tcW w:w="3629" w:type="dxa"/>
            <w:gridSpan w:val="2"/>
          </w:tcPr>
          <w:p w14:paraId="4D028EEF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Humedad (%):   </w:t>
            </w:r>
          </w:p>
        </w:tc>
        <w:tc>
          <w:tcPr>
            <w:tcW w:w="5032" w:type="dxa"/>
            <w:gridSpan w:val="3"/>
          </w:tcPr>
          <w:p w14:paraId="76323652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58</w:t>
            </w:r>
          </w:p>
        </w:tc>
      </w:tr>
      <w:tr w:rsidR="0039785B" w:rsidRPr="008A5769" w14:paraId="1EEE4670" w14:textId="77777777" w:rsidTr="008D1567">
        <w:tc>
          <w:tcPr>
            <w:tcW w:w="3629" w:type="dxa"/>
            <w:gridSpan w:val="2"/>
          </w:tcPr>
          <w:p w14:paraId="5BE7BF70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Velocidad viento (m/s):  </w:t>
            </w:r>
          </w:p>
        </w:tc>
        <w:tc>
          <w:tcPr>
            <w:tcW w:w="5032" w:type="dxa"/>
            <w:gridSpan w:val="3"/>
          </w:tcPr>
          <w:p w14:paraId="64A81303" w14:textId="77777777" w:rsidR="0039785B" w:rsidRPr="008A5769" w:rsidRDefault="00357435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6 k/h</w:t>
            </w:r>
          </w:p>
        </w:tc>
      </w:tr>
      <w:tr w:rsidR="0039785B" w:rsidRPr="008A5769" w14:paraId="61A14225" w14:textId="77777777" w:rsidTr="008D1567">
        <w:tc>
          <w:tcPr>
            <w:tcW w:w="2874" w:type="dxa"/>
            <w:vMerge w:val="restart"/>
          </w:tcPr>
          <w:p w14:paraId="36110331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Parámetros in situ</w:t>
            </w:r>
          </w:p>
          <w:p w14:paraId="45B433BC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Modelo Sonda: </w:t>
            </w:r>
          </w:p>
        </w:tc>
        <w:tc>
          <w:tcPr>
            <w:tcW w:w="5787" w:type="dxa"/>
            <w:gridSpan w:val="4"/>
          </w:tcPr>
          <w:p w14:paraId="2D319155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Profundidades</w:t>
            </w:r>
          </w:p>
        </w:tc>
      </w:tr>
      <w:tr w:rsidR="0039785B" w:rsidRPr="008A5769" w14:paraId="7F81C19B" w14:textId="77777777" w:rsidTr="008D1567">
        <w:tc>
          <w:tcPr>
            <w:tcW w:w="2874" w:type="dxa"/>
            <w:vMerge/>
          </w:tcPr>
          <w:p w14:paraId="02735E3C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</w:p>
        </w:tc>
        <w:tc>
          <w:tcPr>
            <w:tcW w:w="1861" w:type="dxa"/>
            <w:gridSpan w:val="2"/>
          </w:tcPr>
          <w:p w14:paraId="1EF2E0A4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0.5 m</w:t>
            </w:r>
          </w:p>
        </w:tc>
        <w:tc>
          <w:tcPr>
            <w:tcW w:w="1794" w:type="dxa"/>
          </w:tcPr>
          <w:p w14:paraId="66A0B9F0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10 m</w:t>
            </w:r>
          </w:p>
        </w:tc>
        <w:tc>
          <w:tcPr>
            <w:tcW w:w="2132" w:type="dxa"/>
          </w:tcPr>
          <w:p w14:paraId="3F0A0C2C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20 m</w:t>
            </w:r>
          </w:p>
        </w:tc>
      </w:tr>
      <w:tr w:rsidR="0039785B" w:rsidRPr="008A5769" w14:paraId="1E482BCD" w14:textId="77777777" w:rsidTr="008D1567">
        <w:tc>
          <w:tcPr>
            <w:tcW w:w="2874" w:type="dxa"/>
          </w:tcPr>
          <w:p w14:paraId="2FED5E68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Hora muestreo</w:t>
            </w:r>
          </w:p>
        </w:tc>
        <w:tc>
          <w:tcPr>
            <w:tcW w:w="1861" w:type="dxa"/>
            <w:gridSpan w:val="2"/>
          </w:tcPr>
          <w:p w14:paraId="404B8270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12:20</w:t>
            </w:r>
          </w:p>
        </w:tc>
        <w:tc>
          <w:tcPr>
            <w:tcW w:w="1794" w:type="dxa"/>
          </w:tcPr>
          <w:p w14:paraId="2BD7E78B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12:10</w:t>
            </w:r>
          </w:p>
        </w:tc>
        <w:tc>
          <w:tcPr>
            <w:tcW w:w="2132" w:type="dxa"/>
          </w:tcPr>
          <w:p w14:paraId="14DA85B5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12:10</w:t>
            </w:r>
          </w:p>
        </w:tc>
      </w:tr>
      <w:tr w:rsidR="0039785B" w:rsidRPr="008A5769" w14:paraId="0C33392E" w14:textId="77777777" w:rsidTr="008D1567">
        <w:tc>
          <w:tcPr>
            <w:tcW w:w="2874" w:type="dxa"/>
          </w:tcPr>
          <w:p w14:paraId="51C5100B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pH</w:t>
            </w:r>
          </w:p>
        </w:tc>
        <w:tc>
          <w:tcPr>
            <w:tcW w:w="1861" w:type="dxa"/>
            <w:gridSpan w:val="2"/>
          </w:tcPr>
          <w:p w14:paraId="10055529" w14:textId="77777777" w:rsidR="0039785B" w:rsidRPr="008A5769" w:rsidRDefault="00357435" w:rsidP="008C700B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7.75</w:t>
            </w:r>
          </w:p>
        </w:tc>
        <w:tc>
          <w:tcPr>
            <w:tcW w:w="1794" w:type="dxa"/>
          </w:tcPr>
          <w:p w14:paraId="37A0AD3C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7.53</w:t>
            </w:r>
          </w:p>
        </w:tc>
        <w:tc>
          <w:tcPr>
            <w:tcW w:w="2132" w:type="dxa"/>
          </w:tcPr>
          <w:p w14:paraId="2A229823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6.78</w:t>
            </w:r>
          </w:p>
        </w:tc>
      </w:tr>
      <w:tr w:rsidR="0039785B" w:rsidRPr="008A5769" w14:paraId="69E845A7" w14:textId="77777777" w:rsidTr="008D1567">
        <w:tc>
          <w:tcPr>
            <w:tcW w:w="2874" w:type="dxa"/>
          </w:tcPr>
          <w:p w14:paraId="2425519C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Tº agua (ºC)</w:t>
            </w:r>
          </w:p>
        </w:tc>
        <w:tc>
          <w:tcPr>
            <w:tcW w:w="1861" w:type="dxa"/>
            <w:gridSpan w:val="2"/>
          </w:tcPr>
          <w:p w14:paraId="46B8947B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12.2</w:t>
            </w:r>
          </w:p>
        </w:tc>
        <w:tc>
          <w:tcPr>
            <w:tcW w:w="1794" w:type="dxa"/>
          </w:tcPr>
          <w:p w14:paraId="3224FF1D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10.5</w:t>
            </w:r>
          </w:p>
        </w:tc>
        <w:tc>
          <w:tcPr>
            <w:tcW w:w="2132" w:type="dxa"/>
          </w:tcPr>
          <w:p w14:paraId="505BB980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10.3</w:t>
            </w:r>
          </w:p>
        </w:tc>
      </w:tr>
      <w:tr w:rsidR="0039785B" w:rsidRPr="008A5769" w14:paraId="22E1A52A" w14:textId="77777777" w:rsidTr="008D1567">
        <w:tc>
          <w:tcPr>
            <w:tcW w:w="2874" w:type="dxa"/>
          </w:tcPr>
          <w:p w14:paraId="0EC515ED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O2 (mg/L)</w:t>
            </w:r>
          </w:p>
        </w:tc>
        <w:tc>
          <w:tcPr>
            <w:tcW w:w="1861" w:type="dxa"/>
            <w:gridSpan w:val="2"/>
          </w:tcPr>
          <w:p w14:paraId="39E6DB0C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12.55</w:t>
            </w:r>
          </w:p>
        </w:tc>
        <w:tc>
          <w:tcPr>
            <w:tcW w:w="1794" w:type="dxa"/>
          </w:tcPr>
          <w:p w14:paraId="686E2CCE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12.2</w:t>
            </w:r>
          </w:p>
        </w:tc>
        <w:tc>
          <w:tcPr>
            <w:tcW w:w="2132" w:type="dxa"/>
          </w:tcPr>
          <w:p w14:paraId="65B9C5AF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11.50</w:t>
            </w:r>
          </w:p>
        </w:tc>
      </w:tr>
      <w:tr w:rsidR="0039785B" w:rsidRPr="008A5769" w14:paraId="5B09A033" w14:textId="77777777" w:rsidTr="008D1567">
        <w:tc>
          <w:tcPr>
            <w:tcW w:w="2874" w:type="dxa"/>
          </w:tcPr>
          <w:p w14:paraId="458A06E3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Turbiedad (NTU)</w:t>
            </w:r>
          </w:p>
        </w:tc>
        <w:tc>
          <w:tcPr>
            <w:tcW w:w="1861" w:type="dxa"/>
            <w:gridSpan w:val="2"/>
          </w:tcPr>
          <w:p w14:paraId="5B370901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-</w:t>
            </w:r>
          </w:p>
        </w:tc>
        <w:tc>
          <w:tcPr>
            <w:tcW w:w="1794" w:type="dxa"/>
          </w:tcPr>
          <w:p w14:paraId="696163B2" w14:textId="77777777" w:rsidR="0039785B" w:rsidRPr="008A5769" w:rsidRDefault="00357435" w:rsidP="00357435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-</w:t>
            </w:r>
          </w:p>
        </w:tc>
        <w:tc>
          <w:tcPr>
            <w:tcW w:w="2132" w:type="dxa"/>
          </w:tcPr>
          <w:p w14:paraId="583A98ED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-</w:t>
            </w:r>
          </w:p>
        </w:tc>
      </w:tr>
      <w:tr w:rsidR="0039785B" w:rsidRPr="008A5769" w14:paraId="4734B23F" w14:textId="77777777" w:rsidTr="008D1567">
        <w:tc>
          <w:tcPr>
            <w:tcW w:w="2874" w:type="dxa"/>
          </w:tcPr>
          <w:p w14:paraId="1B53B825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Conductividad (uS/cm)</w:t>
            </w:r>
          </w:p>
        </w:tc>
        <w:tc>
          <w:tcPr>
            <w:tcW w:w="1861" w:type="dxa"/>
            <w:gridSpan w:val="2"/>
          </w:tcPr>
          <w:p w14:paraId="75CC2154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57.4</w:t>
            </w:r>
          </w:p>
        </w:tc>
        <w:tc>
          <w:tcPr>
            <w:tcW w:w="1794" w:type="dxa"/>
          </w:tcPr>
          <w:p w14:paraId="33279511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57.3</w:t>
            </w:r>
          </w:p>
        </w:tc>
        <w:tc>
          <w:tcPr>
            <w:tcW w:w="2132" w:type="dxa"/>
          </w:tcPr>
          <w:p w14:paraId="108E8944" w14:textId="77777777" w:rsidR="0039785B" w:rsidRPr="008A5769" w:rsidRDefault="00357435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57.4</w:t>
            </w:r>
          </w:p>
        </w:tc>
      </w:tr>
    </w:tbl>
    <w:p w14:paraId="4BA6EBBC" w14:textId="77777777" w:rsidR="0039785B" w:rsidRDefault="0039785B">
      <w:pPr>
        <w:pStyle w:val="Textoindependiente"/>
        <w:rPr>
          <w:rFonts w:ascii="Trebuchet MS" w:hAnsi="Trebuchet MS"/>
          <w:b/>
          <w:sz w:val="22"/>
          <w:szCs w:val="28"/>
          <w:lang w:val="es-ES"/>
        </w:rPr>
      </w:pPr>
    </w:p>
    <w:p w14:paraId="5DAE64C3" w14:textId="77777777" w:rsidR="008A5769" w:rsidRDefault="008A5769">
      <w:pPr>
        <w:pStyle w:val="Textoindependiente"/>
        <w:rPr>
          <w:rFonts w:ascii="Trebuchet MS" w:hAnsi="Trebuchet MS"/>
          <w:b/>
          <w:sz w:val="22"/>
          <w:szCs w:val="28"/>
          <w:lang w:val="es-ES"/>
        </w:rPr>
      </w:pPr>
    </w:p>
    <w:p w14:paraId="065C620A" w14:textId="77777777" w:rsidR="008A5769" w:rsidRDefault="008A5769">
      <w:pPr>
        <w:pStyle w:val="Textoindependiente"/>
        <w:rPr>
          <w:rFonts w:ascii="Trebuchet MS" w:hAnsi="Trebuchet MS"/>
          <w:b/>
          <w:sz w:val="22"/>
          <w:szCs w:val="28"/>
          <w:lang w:val="es-ES"/>
        </w:rPr>
      </w:pPr>
    </w:p>
    <w:tbl>
      <w:tblPr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755"/>
        <w:gridCol w:w="1106"/>
        <w:gridCol w:w="1794"/>
        <w:gridCol w:w="2132"/>
      </w:tblGrid>
      <w:tr w:rsidR="0039785B" w:rsidRPr="00C71D5A" w14:paraId="58F3FC45" w14:textId="77777777" w:rsidTr="008D1567">
        <w:tc>
          <w:tcPr>
            <w:tcW w:w="8661" w:type="dxa"/>
            <w:gridSpan w:val="5"/>
          </w:tcPr>
          <w:p w14:paraId="2129BAE7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LIT PUCÓN</w:t>
            </w:r>
          </w:p>
        </w:tc>
      </w:tr>
      <w:tr w:rsidR="0039785B" w:rsidRPr="00C71D5A" w14:paraId="60DFFBE0" w14:textId="77777777" w:rsidTr="008D1567">
        <w:trPr>
          <w:trHeight w:val="435"/>
        </w:trPr>
        <w:tc>
          <w:tcPr>
            <w:tcW w:w="8661" w:type="dxa"/>
            <w:gridSpan w:val="5"/>
          </w:tcPr>
          <w:p w14:paraId="2321C06E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Coordenadas Geográficas de terreno: </w:t>
            </w:r>
            <w:r w:rsidR="007A6EC7"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5649308 N – 243162 E</w:t>
            </w:r>
          </w:p>
        </w:tc>
      </w:tr>
      <w:tr w:rsidR="0039785B" w:rsidRPr="00C71D5A" w14:paraId="6A686A72" w14:textId="77777777" w:rsidTr="008D1567">
        <w:trPr>
          <w:trHeight w:val="390"/>
        </w:trPr>
        <w:tc>
          <w:tcPr>
            <w:tcW w:w="3629" w:type="dxa"/>
            <w:gridSpan w:val="2"/>
          </w:tcPr>
          <w:p w14:paraId="0BCE97E5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Fecha de monitoreo:</w:t>
            </w:r>
          </w:p>
        </w:tc>
        <w:tc>
          <w:tcPr>
            <w:tcW w:w="5032" w:type="dxa"/>
            <w:gridSpan w:val="3"/>
          </w:tcPr>
          <w:p w14:paraId="0FA5E5AA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 w:rsidRPr="009A1304">
              <w:rPr>
                <w:rFonts w:ascii="Trebuchet MS" w:hAnsi="Trebuchet MS" w:cs="Arial"/>
                <w:sz w:val="22"/>
                <w:szCs w:val="22"/>
                <w:lang w:val="es-CL"/>
              </w:rPr>
              <w:t>21 de octubre  2015</w:t>
            </w:r>
          </w:p>
        </w:tc>
      </w:tr>
      <w:tr w:rsidR="0039785B" w:rsidRPr="00C71D5A" w14:paraId="08E103D4" w14:textId="77777777" w:rsidTr="008D1567">
        <w:tc>
          <w:tcPr>
            <w:tcW w:w="3629" w:type="dxa"/>
            <w:gridSpan w:val="2"/>
          </w:tcPr>
          <w:p w14:paraId="42C88064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Profundidad total (m):   </w:t>
            </w:r>
          </w:p>
        </w:tc>
        <w:tc>
          <w:tcPr>
            <w:tcW w:w="5032" w:type="dxa"/>
            <w:gridSpan w:val="3"/>
          </w:tcPr>
          <w:p w14:paraId="20F2422A" w14:textId="77777777" w:rsidR="0039785B" w:rsidRPr="008A5769" w:rsidRDefault="009A1304" w:rsidP="008D1567">
            <w:pPr>
              <w:tabs>
                <w:tab w:val="left" w:pos="270"/>
                <w:tab w:val="left" w:pos="114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38</w:t>
            </w:r>
          </w:p>
        </w:tc>
      </w:tr>
      <w:tr w:rsidR="0039785B" w:rsidRPr="00C71D5A" w14:paraId="7FF75547" w14:textId="77777777" w:rsidTr="008D1567">
        <w:tc>
          <w:tcPr>
            <w:tcW w:w="3629" w:type="dxa"/>
            <w:gridSpan w:val="2"/>
          </w:tcPr>
          <w:p w14:paraId="3B5C82D4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Tº ambiente</w:t>
            </w: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ab/>
              <w:t xml:space="preserve"> (ºC):   </w:t>
            </w:r>
          </w:p>
        </w:tc>
        <w:tc>
          <w:tcPr>
            <w:tcW w:w="5032" w:type="dxa"/>
            <w:gridSpan w:val="3"/>
          </w:tcPr>
          <w:p w14:paraId="6713DC4D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12</w:t>
            </w:r>
          </w:p>
        </w:tc>
      </w:tr>
      <w:tr w:rsidR="0039785B" w:rsidRPr="00C71D5A" w14:paraId="05920957" w14:textId="77777777" w:rsidTr="008D1567">
        <w:tc>
          <w:tcPr>
            <w:tcW w:w="3629" w:type="dxa"/>
            <w:gridSpan w:val="2"/>
          </w:tcPr>
          <w:p w14:paraId="4E8F86CB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Disco secci (m):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  </w:t>
            </w:r>
          </w:p>
        </w:tc>
        <w:tc>
          <w:tcPr>
            <w:tcW w:w="5032" w:type="dxa"/>
            <w:gridSpan w:val="3"/>
          </w:tcPr>
          <w:p w14:paraId="7332F947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7</w:t>
            </w:r>
          </w:p>
        </w:tc>
      </w:tr>
      <w:tr w:rsidR="0039785B" w:rsidRPr="00C71D5A" w14:paraId="4EFB49FC" w14:textId="77777777" w:rsidTr="008D1567">
        <w:tc>
          <w:tcPr>
            <w:tcW w:w="3629" w:type="dxa"/>
            <w:gridSpan w:val="2"/>
          </w:tcPr>
          <w:p w14:paraId="4E7CFB7D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Nubosidad:   </w:t>
            </w:r>
          </w:p>
        </w:tc>
        <w:tc>
          <w:tcPr>
            <w:tcW w:w="5032" w:type="dxa"/>
            <w:gridSpan w:val="3"/>
          </w:tcPr>
          <w:p w14:paraId="2BC8BCAF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2/8</w:t>
            </w:r>
          </w:p>
        </w:tc>
      </w:tr>
      <w:tr w:rsidR="0039785B" w:rsidRPr="00C71D5A" w14:paraId="30BD4EAE" w14:textId="77777777" w:rsidTr="008D1567">
        <w:tc>
          <w:tcPr>
            <w:tcW w:w="3629" w:type="dxa"/>
            <w:gridSpan w:val="2"/>
          </w:tcPr>
          <w:p w14:paraId="19521C2B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Oleaje:   </w:t>
            </w:r>
          </w:p>
        </w:tc>
        <w:tc>
          <w:tcPr>
            <w:tcW w:w="5032" w:type="dxa"/>
            <w:gridSpan w:val="3"/>
          </w:tcPr>
          <w:p w14:paraId="7E0F6C5E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Calma</w:t>
            </w:r>
          </w:p>
        </w:tc>
      </w:tr>
      <w:tr w:rsidR="0039785B" w:rsidRPr="00C71D5A" w14:paraId="0555A135" w14:textId="77777777" w:rsidTr="008D1567">
        <w:tc>
          <w:tcPr>
            <w:tcW w:w="3629" w:type="dxa"/>
            <w:gridSpan w:val="2"/>
          </w:tcPr>
          <w:p w14:paraId="69803EDA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Lluvia/ llovizna (si/no):</w:t>
            </w:r>
          </w:p>
        </w:tc>
        <w:tc>
          <w:tcPr>
            <w:tcW w:w="5032" w:type="dxa"/>
            <w:gridSpan w:val="3"/>
          </w:tcPr>
          <w:p w14:paraId="77F822A2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No</w:t>
            </w:r>
          </w:p>
        </w:tc>
      </w:tr>
      <w:tr w:rsidR="0039785B" w:rsidRPr="00C71D5A" w14:paraId="32155B2C" w14:textId="77777777" w:rsidTr="008D1567">
        <w:tc>
          <w:tcPr>
            <w:tcW w:w="3629" w:type="dxa"/>
            <w:gridSpan w:val="2"/>
          </w:tcPr>
          <w:p w14:paraId="41162793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Presión (milibar):  </w:t>
            </w:r>
          </w:p>
        </w:tc>
        <w:tc>
          <w:tcPr>
            <w:tcW w:w="5032" w:type="dxa"/>
            <w:gridSpan w:val="3"/>
          </w:tcPr>
          <w:p w14:paraId="09F90A86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1.109 h Pa</w:t>
            </w:r>
          </w:p>
        </w:tc>
      </w:tr>
      <w:tr w:rsidR="0039785B" w:rsidRPr="00C71D5A" w14:paraId="56E0E5E7" w14:textId="77777777" w:rsidTr="008D1567">
        <w:tc>
          <w:tcPr>
            <w:tcW w:w="3629" w:type="dxa"/>
            <w:gridSpan w:val="2"/>
          </w:tcPr>
          <w:p w14:paraId="78576C11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Humedad (%):   </w:t>
            </w:r>
          </w:p>
        </w:tc>
        <w:tc>
          <w:tcPr>
            <w:tcW w:w="5032" w:type="dxa"/>
            <w:gridSpan w:val="3"/>
          </w:tcPr>
          <w:p w14:paraId="4CD9B426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58</w:t>
            </w:r>
          </w:p>
        </w:tc>
      </w:tr>
      <w:tr w:rsidR="0039785B" w:rsidRPr="00C71D5A" w14:paraId="58091776" w14:textId="77777777" w:rsidTr="008D1567">
        <w:tc>
          <w:tcPr>
            <w:tcW w:w="3629" w:type="dxa"/>
            <w:gridSpan w:val="2"/>
          </w:tcPr>
          <w:p w14:paraId="0CE0AF6E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Velocidad viento (m/s):  </w:t>
            </w:r>
          </w:p>
        </w:tc>
        <w:tc>
          <w:tcPr>
            <w:tcW w:w="5032" w:type="dxa"/>
            <w:gridSpan w:val="3"/>
          </w:tcPr>
          <w:p w14:paraId="22B6C0A4" w14:textId="77777777" w:rsidR="0039785B" w:rsidRPr="008A5769" w:rsidRDefault="009A1304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-</w:t>
            </w:r>
          </w:p>
        </w:tc>
      </w:tr>
      <w:tr w:rsidR="0039785B" w:rsidRPr="00C71D5A" w14:paraId="05E1F104" w14:textId="77777777" w:rsidTr="008D1567">
        <w:tc>
          <w:tcPr>
            <w:tcW w:w="2874" w:type="dxa"/>
            <w:vMerge w:val="restart"/>
          </w:tcPr>
          <w:p w14:paraId="6FD5F96F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Parámetros in situ</w:t>
            </w:r>
          </w:p>
          <w:p w14:paraId="7ECF02EB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Modelo Sonda: </w:t>
            </w:r>
          </w:p>
        </w:tc>
        <w:tc>
          <w:tcPr>
            <w:tcW w:w="5787" w:type="dxa"/>
            <w:gridSpan w:val="4"/>
          </w:tcPr>
          <w:p w14:paraId="66AFEB47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Profundidades</w:t>
            </w:r>
          </w:p>
        </w:tc>
      </w:tr>
      <w:tr w:rsidR="0039785B" w:rsidRPr="00C71D5A" w14:paraId="323F4589" w14:textId="77777777" w:rsidTr="008D1567">
        <w:tc>
          <w:tcPr>
            <w:tcW w:w="2874" w:type="dxa"/>
            <w:vMerge/>
          </w:tcPr>
          <w:p w14:paraId="47E7E159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</w:p>
        </w:tc>
        <w:tc>
          <w:tcPr>
            <w:tcW w:w="1861" w:type="dxa"/>
            <w:gridSpan w:val="2"/>
          </w:tcPr>
          <w:p w14:paraId="25BCE455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0.5 m</w:t>
            </w:r>
          </w:p>
        </w:tc>
        <w:tc>
          <w:tcPr>
            <w:tcW w:w="1794" w:type="dxa"/>
          </w:tcPr>
          <w:p w14:paraId="5A9051EA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10 m</w:t>
            </w:r>
          </w:p>
        </w:tc>
        <w:tc>
          <w:tcPr>
            <w:tcW w:w="2132" w:type="dxa"/>
          </w:tcPr>
          <w:p w14:paraId="6DA37152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20 m</w:t>
            </w:r>
          </w:p>
        </w:tc>
      </w:tr>
      <w:tr w:rsidR="0039785B" w:rsidRPr="00C71D5A" w14:paraId="2CB4CFB1" w14:textId="77777777" w:rsidTr="008D1567">
        <w:tc>
          <w:tcPr>
            <w:tcW w:w="2874" w:type="dxa"/>
          </w:tcPr>
          <w:p w14:paraId="405B5E3A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Hora muestreo</w:t>
            </w:r>
          </w:p>
        </w:tc>
        <w:tc>
          <w:tcPr>
            <w:tcW w:w="1861" w:type="dxa"/>
            <w:gridSpan w:val="2"/>
          </w:tcPr>
          <w:p w14:paraId="0C3ABF86" w14:textId="77777777" w:rsidR="0039785B" w:rsidRPr="008A5769" w:rsidRDefault="009A1304" w:rsidP="008C700B">
            <w:pPr>
              <w:tabs>
                <w:tab w:val="left" w:pos="270"/>
                <w:tab w:val="center" w:pos="840"/>
                <w:tab w:val="left" w:pos="168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13:35</w:t>
            </w:r>
          </w:p>
        </w:tc>
        <w:tc>
          <w:tcPr>
            <w:tcW w:w="1794" w:type="dxa"/>
          </w:tcPr>
          <w:p w14:paraId="44D23319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13:35</w:t>
            </w:r>
          </w:p>
        </w:tc>
        <w:tc>
          <w:tcPr>
            <w:tcW w:w="2132" w:type="dxa"/>
          </w:tcPr>
          <w:p w14:paraId="4EFF217E" w14:textId="77777777" w:rsidR="0039785B" w:rsidRPr="008A5769" w:rsidRDefault="00556C82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13:</w:t>
            </w:r>
            <w:r w:rsidR="009A1304">
              <w:rPr>
                <w:rFonts w:ascii="Trebuchet MS" w:hAnsi="Trebuchet MS" w:cs="Arial"/>
                <w:sz w:val="22"/>
                <w:szCs w:val="22"/>
              </w:rPr>
              <w:t>39</w:t>
            </w:r>
          </w:p>
        </w:tc>
      </w:tr>
      <w:tr w:rsidR="0039785B" w:rsidRPr="00C71D5A" w14:paraId="6AFCA989" w14:textId="77777777" w:rsidTr="008D1567">
        <w:tc>
          <w:tcPr>
            <w:tcW w:w="2874" w:type="dxa"/>
          </w:tcPr>
          <w:p w14:paraId="2F9088E0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pH</w:t>
            </w:r>
          </w:p>
        </w:tc>
        <w:tc>
          <w:tcPr>
            <w:tcW w:w="1861" w:type="dxa"/>
            <w:gridSpan w:val="2"/>
          </w:tcPr>
          <w:p w14:paraId="56DFCF77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7.60</w:t>
            </w:r>
          </w:p>
        </w:tc>
        <w:tc>
          <w:tcPr>
            <w:tcW w:w="1794" w:type="dxa"/>
          </w:tcPr>
          <w:p w14:paraId="6326FD1E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7.58</w:t>
            </w:r>
          </w:p>
        </w:tc>
        <w:tc>
          <w:tcPr>
            <w:tcW w:w="2132" w:type="dxa"/>
          </w:tcPr>
          <w:p w14:paraId="69C94F86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7.26</w:t>
            </w:r>
          </w:p>
        </w:tc>
      </w:tr>
      <w:tr w:rsidR="0039785B" w:rsidRPr="00C71D5A" w14:paraId="3191DA38" w14:textId="77777777" w:rsidTr="008D1567">
        <w:tc>
          <w:tcPr>
            <w:tcW w:w="2874" w:type="dxa"/>
          </w:tcPr>
          <w:p w14:paraId="7A00CF26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Tº agua (ºC)</w:t>
            </w:r>
          </w:p>
        </w:tc>
        <w:tc>
          <w:tcPr>
            <w:tcW w:w="1861" w:type="dxa"/>
            <w:gridSpan w:val="2"/>
          </w:tcPr>
          <w:p w14:paraId="0C17D1AE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13.1</w:t>
            </w:r>
          </w:p>
        </w:tc>
        <w:tc>
          <w:tcPr>
            <w:tcW w:w="1794" w:type="dxa"/>
          </w:tcPr>
          <w:p w14:paraId="08D3B0D8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11.6</w:t>
            </w:r>
          </w:p>
        </w:tc>
        <w:tc>
          <w:tcPr>
            <w:tcW w:w="2132" w:type="dxa"/>
          </w:tcPr>
          <w:p w14:paraId="3C33FD86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11.0</w:t>
            </w:r>
          </w:p>
        </w:tc>
      </w:tr>
      <w:tr w:rsidR="0039785B" w:rsidRPr="00C71D5A" w14:paraId="4B6D8FC4" w14:textId="77777777" w:rsidTr="008D1567">
        <w:tc>
          <w:tcPr>
            <w:tcW w:w="2874" w:type="dxa"/>
          </w:tcPr>
          <w:p w14:paraId="436D5655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O2 (mg/L)</w:t>
            </w:r>
          </w:p>
        </w:tc>
        <w:tc>
          <w:tcPr>
            <w:tcW w:w="1861" w:type="dxa"/>
            <w:gridSpan w:val="2"/>
          </w:tcPr>
          <w:p w14:paraId="5495D95D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12.21</w:t>
            </w:r>
          </w:p>
        </w:tc>
        <w:tc>
          <w:tcPr>
            <w:tcW w:w="1794" w:type="dxa"/>
          </w:tcPr>
          <w:p w14:paraId="13C0A080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12.68</w:t>
            </w:r>
          </w:p>
        </w:tc>
        <w:tc>
          <w:tcPr>
            <w:tcW w:w="2132" w:type="dxa"/>
          </w:tcPr>
          <w:p w14:paraId="5FDA0E90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12.22</w:t>
            </w:r>
          </w:p>
        </w:tc>
      </w:tr>
      <w:tr w:rsidR="0039785B" w:rsidRPr="00C71D5A" w14:paraId="2E38739C" w14:textId="77777777" w:rsidTr="008D1567">
        <w:tc>
          <w:tcPr>
            <w:tcW w:w="2874" w:type="dxa"/>
          </w:tcPr>
          <w:p w14:paraId="453129CB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Turbiedad (NTU)</w:t>
            </w:r>
          </w:p>
        </w:tc>
        <w:tc>
          <w:tcPr>
            <w:tcW w:w="1861" w:type="dxa"/>
            <w:gridSpan w:val="2"/>
          </w:tcPr>
          <w:p w14:paraId="0A1D378D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-</w:t>
            </w:r>
          </w:p>
        </w:tc>
        <w:tc>
          <w:tcPr>
            <w:tcW w:w="1794" w:type="dxa"/>
          </w:tcPr>
          <w:p w14:paraId="1DE8D7CB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-</w:t>
            </w:r>
          </w:p>
        </w:tc>
        <w:tc>
          <w:tcPr>
            <w:tcW w:w="2132" w:type="dxa"/>
          </w:tcPr>
          <w:p w14:paraId="08AB49BC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-</w:t>
            </w:r>
          </w:p>
        </w:tc>
      </w:tr>
      <w:tr w:rsidR="0039785B" w:rsidRPr="00C71D5A" w14:paraId="553E67C9" w14:textId="77777777" w:rsidTr="008D1567">
        <w:tc>
          <w:tcPr>
            <w:tcW w:w="2874" w:type="dxa"/>
          </w:tcPr>
          <w:p w14:paraId="46B7F7FF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Conductividad (uS/cm)</w:t>
            </w:r>
          </w:p>
        </w:tc>
        <w:tc>
          <w:tcPr>
            <w:tcW w:w="1861" w:type="dxa"/>
            <w:gridSpan w:val="2"/>
          </w:tcPr>
          <w:p w14:paraId="1AB1C0B0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59.6</w:t>
            </w:r>
          </w:p>
        </w:tc>
        <w:tc>
          <w:tcPr>
            <w:tcW w:w="1794" w:type="dxa"/>
          </w:tcPr>
          <w:p w14:paraId="3039EB9E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57.6</w:t>
            </w:r>
          </w:p>
        </w:tc>
        <w:tc>
          <w:tcPr>
            <w:tcW w:w="2132" w:type="dxa"/>
          </w:tcPr>
          <w:p w14:paraId="3910D168" w14:textId="77777777" w:rsidR="0039785B" w:rsidRPr="008A5769" w:rsidRDefault="009A1304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58.1</w:t>
            </w:r>
          </w:p>
        </w:tc>
      </w:tr>
    </w:tbl>
    <w:p w14:paraId="56205E2A" w14:textId="77777777" w:rsidR="0039785B" w:rsidRDefault="0039785B">
      <w:pPr>
        <w:pStyle w:val="Textoindependiente"/>
        <w:rPr>
          <w:rFonts w:ascii="Trebuchet MS" w:hAnsi="Trebuchet MS"/>
          <w:b/>
          <w:sz w:val="22"/>
          <w:szCs w:val="28"/>
          <w:lang w:val="es-ES"/>
        </w:rPr>
      </w:pPr>
    </w:p>
    <w:p w14:paraId="32C94A6C" w14:textId="77777777" w:rsidR="0039785B" w:rsidRDefault="0039785B">
      <w:pPr>
        <w:pStyle w:val="Textoindependiente"/>
        <w:rPr>
          <w:rFonts w:ascii="Trebuchet MS" w:hAnsi="Trebuchet MS"/>
          <w:b/>
          <w:sz w:val="22"/>
          <w:szCs w:val="28"/>
          <w:lang w:val="es-ES"/>
        </w:rPr>
      </w:pPr>
    </w:p>
    <w:p w14:paraId="6F38F0EA" w14:textId="77777777" w:rsidR="0039785B" w:rsidRPr="008A5769" w:rsidRDefault="0039785B" w:rsidP="003978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tbl>
      <w:tblPr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4"/>
        <w:gridCol w:w="755"/>
        <w:gridCol w:w="1106"/>
        <w:gridCol w:w="1794"/>
        <w:gridCol w:w="2132"/>
      </w:tblGrid>
      <w:tr w:rsidR="0039785B" w:rsidRPr="008A5769" w14:paraId="0AB36944" w14:textId="77777777" w:rsidTr="008D1567">
        <w:tc>
          <w:tcPr>
            <w:tcW w:w="8661" w:type="dxa"/>
            <w:gridSpan w:val="5"/>
          </w:tcPr>
          <w:p w14:paraId="767F3F7C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PEL-CENTRO</w:t>
            </w:r>
          </w:p>
        </w:tc>
      </w:tr>
      <w:tr w:rsidR="0039785B" w:rsidRPr="008A5769" w14:paraId="0D455CDE" w14:textId="77777777" w:rsidTr="008D1567">
        <w:trPr>
          <w:trHeight w:val="435"/>
        </w:trPr>
        <w:tc>
          <w:tcPr>
            <w:tcW w:w="8661" w:type="dxa"/>
            <w:gridSpan w:val="5"/>
          </w:tcPr>
          <w:p w14:paraId="1FDA1ADD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Coordenadas Geográficas de terreno:  </w:t>
            </w:r>
            <w:r w:rsidR="007A6EC7"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5650000 N – 233000 E</w:t>
            </w:r>
            <w:r w:rsidR="007A6EC7">
              <w:rPr>
                <w:color w:val="000000"/>
                <w:sz w:val="12"/>
                <w:szCs w:val="12"/>
                <w:shd w:val="clear" w:color="auto" w:fill="FFFFFF"/>
              </w:rPr>
              <w:t xml:space="preserve">  </w:t>
            </w:r>
          </w:p>
        </w:tc>
      </w:tr>
      <w:tr w:rsidR="001F34AB" w:rsidRPr="008A5769" w14:paraId="040DDA57" w14:textId="77777777" w:rsidTr="008D1567">
        <w:trPr>
          <w:trHeight w:val="390"/>
        </w:trPr>
        <w:tc>
          <w:tcPr>
            <w:tcW w:w="3629" w:type="dxa"/>
            <w:gridSpan w:val="2"/>
          </w:tcPr>
          <w:p w14:paraId="39085630" w14:textId="77777777" w:rsidR="001F34A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Fecha de monitoreo:</w:t>
            </w:r>
          </w:p>
        </w:tc>
        <w:tc>
          <w:tcPr>
            <w:tcW w:w="5032" w:type="dxa"/>
            <w:gridSpan w:val="3"/>
          </w:tcPr>
          <w:p w14:paraId="0FDF495B" w14:textId="77777777" w:rsidR="001F34AB" w:rsidRPr="008A5769" w:rsidRDefault="001F34AB" w:rsidP="006A61C2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 w:rsidRPr="009A1304">
              <w:rPr>
                <w:rFonts w:ascii="Trebuchet MS" w:hAnsi="Trebuchet MS" w:cs="Arial"/>
                <w:sz w:val="22"/>
                <w:szCs w:val="22"/>
                <w:lang w:val="es-CL"/>
              </w:rPr>
              <w:t>21 de octubre  2015</w:t>
            </w:r>
          </w:p>
        </w:tc>
      </w:tr>
      <w:tr w:rsidR="0039785B" w:rsidRPr="008A5769" w14:paraId="671B8A08" w14:textId="77777777" w:rsidTr="008D1567">
        <w:tc>
          <w:tcPr>
            <w:tcW w:w="3629" w:type="dxa"/>
            <w:gridSpan w:val="2"/>
          </w:tcPr>
          <w:p w14:paraId="227DEA83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Profundidad total (m):   </w:t>
            </w:r>
          </w:p>
        </w:tc>
        <w:tc>
          <w:tcPr>
            <w:tcW w:w="5032" w:type="dxa"/>
            <w:gridSpan w:val="3"/>
          </w:tcPr>
          <w:p w14:paraId="539A7230" w14:textId="77777777" w:rsidR="001846A0" w:rsidRPr="008A5769" w:rsidRDefault="001F34AB" w:rsidP="008D1567">
            <w:pPr>
              <w:tabs>
                <w:tab w:val="left" w:pos="270"/>
                <w:tab w:val="left" w:pos="114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161</w:t>
            </w:r>
          </w:p>
        </w:tc>
      </w:tr>
      <w:tr w:rsidR="0039785B" w:rsidRPr="008A5769" w14:paraId="5C6DC627" w14:textId="77777777" w:rsidTr="008D1567">
        <w:tc>
          <w:tcPr>
            <w:tcW w:w="3629" w:type="dxa"/>
            <w:gridSpan w:val="2"/>
          </w:tcPr>
          <w:p w14:paraId="268B32A5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Tº ambiente</w:t>
            </w: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ab/>
              <w:t xml:space="preserve"> (ºC):   </w:t>
            </w:r>
          </w:p>
        </w:tc>
        <w:tc>
          <w:tcPr>
            <w:tcW w:w="5032" w:type="dxa"/>
            <w:gridSpan w:val="3"/>
          </w:tcPr>
          <w:p w14:paraId="4522A055" w14:textId="77777777" w:rsidR="0039785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12</w:t>
            </w:r>
          </w:p>
        </w:tc>
      </w:tr>
      <w:tr w:rsidR="0039785B" w:rsidRPr="008A5769" w14:paraId="3C22170A" w14:textId="77777777" w:rsidTr="008D1567">
        <w:tc>
          <w:tcPr>
            <w:tcW w:w="3629" w:type="dxa"/>
            <w:gridSpan w:val="2"/>
          </w:tcPr>
          <w:p w14:paraId="7A57A7DF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Disco secci (m):</w:t>
            </w: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 xml:space="preserve">   </w:t>
            </w:r>
          </w:p>
        </w:tc>
        <w:tc>
          <w:tcPr>
            <w:tcW w:w="5032" w:type="dxa"/>
            <w:gridSpan w:val="3"/>
          </w:tcPr>
          <w:p w14:paraId="0FD010D3" w14:textId="77777777" w:rsidR="0039785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6</w:t>
            </w:r>
          </w:p>
        </w:tc>
      </w:tr>
      <w:tr w:rsidR="0039785B" w:rsidRPr="008A5769" w14:paraId="7296503C" w14:textId="77777777" w:rsidTr="008D1567">
        <w:tc>
          <w:tcPr>
            <w:tcW w:w="3629" w:type="dxa"/>
            <w:gridSpan w:val="2"/>
          </w:tcPr>
          <w:p w14:paraId="02DAB0CE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Nubosidad:   </w:t>
            </w:r>
          </w:p>
        </w:tc>
        <w:tc>
          <w:tcPr>
            <w:tcW w:w="5032" w:type="dxa"/>
            <w:gridSpan w:val="3"/>
          </w:tcPr>
          <w:p w14:paraId="1ABD7DF8" w14:textId="77777777" w:rsidR="0039785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1/8</w:t>
            </w:r>
          </w:p>
        </w:tc>
      </w:tr>
      <w:tr w:rsidR="0039785B" w:rsidRPr="008A5769" w14:paraId="647FD2C8" w14:textId="77777777" w:rsidTr="008D1567">
        <w:tc>
          <w:tcPr>
            <w:tcW w:w="3629" w:type="dxa"/>
            <w:gridSpan w:val="2"/>
          </w:tcPr>
          <w:p w14:paraId="0B910709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Oleaje:   </w:t>
            </w:r>
          </w:p>
        </w:tc>
        <w:tc>
          <w:tcPr>
            <w:tcW w:w="5032" w:type="dxa"/>
            <w:gridSpan w:val="3"/>
          </w:tcPr>
          <w:p w14:paraId="55C793D9" w14:textId="77777777" w:rsidR="0039785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Calma</w:t>
            </w:r>
          </w:p>
        </w:tc>
      </w:tr>
      <w:tr w:rsidR="0039785B" w:rsidRPr="008A5769" w14:paraId="5D094B71" w14:textId="77777777" w:rsidTr="008D1567">
        <w:tc>
          <w:tcPr>
            <w:tcW w:w="3629" w:type="dxa"/>
            <w:gridSpan w:val="2"/>
          </w:tcPr>
          <w:p w14:paraId="16C63287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Lluvia/ llovizna (si/no):</w:t>
            </w:r>
          </w:p>
        </w:tc>
        <w:tc>
          <w:tcPr>
            <w:tcW w:w="5032" w:type="dxa"/>
            <w:gridSpan w:val="3"/>
          </w:tcPr>
          <w:p w14:paraId="4C8D1FC9" w14:textId="77777777" w:rsidR="0039785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No</w:t>
            </w:r>
          </w:p>
        </w:tc>
      </w:tr>
      <w:tr w:rsidR="0039785B" w:rsidRPr="008A5769" w14:paraId="32747113" w14:textId="77777777" w:rsidTr="008D1567">
        <w:tc>
          <w:tcPr>
            <w:tcW w:w="3629" w:type="dxa"/>
            <w:gridSpan w:val="2"/>
          </w:tcPr>
          <w:p w14:paraId="48A01DB2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Presión (milibar):  </w:t>
            </w:r>
          </w:p>
        </w:tc>
        <w:tc>
          <w:tcPr>
            <w:tcW w:w="5032" w:type="dxa"/>
            <w:gridSpan w:val="3"/>
          </w:tcPr>
          <w:p w14:paraId="41A001DE" w14:textId="77777777" w:rsidR="0039785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1.019 hPa</w:t>
            </w:r>
          </w:p>
        </w:tc>
      </w:tr>
      <w:tr w:rsidR="0039785B" w:rsidRPr="008A5769" w14:paraId="2C84C0DC" w14:textId="77777777" w:rsidTr="008D1567">
        <w:tc>
          <w:tcPr>
            <w:tcW w:w="3629" w:type="dxa"/>
            <w:gridSpan w:val="2"/>
          </w:tcPr>
          <w:p w14:paraId="3822AE0F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Humedad (%):   </w:t>
            </w:r>
          </w:p>
        </w:tc>
        <w:tc>
          <w:tcPr>
            <w:tcW w:w="5032" w:type="dxa"/>
            <w:gridSpan w:val="3"/>
          </w:tcPr>
          <w:p w14:paraId="257C4C38" w14:textId="77777777" w:rsidR="0039785B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60</w:t>
            </w:r>
          </w:p>
        </w:tc>
      </w:tr>
      <w:tr w:rsidR="0039785B" w:rsidRPr="008A5769" w14:paraId="2D35520F" w14:textId="77777777" w:rsidTr="008D1567">
        <w:tc>
          <w:tcPr>
            <w:tcW w:w="3629" w:type="dxa"/>
            <w:gridSpan w:val="2"/>
          </w:tcPr>
          <w:p w14:paraId="7BE77A74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Velocidad viento (m/s):  </w:t>
            </w:r>
          </w:p>
        </w:tc>
        <w:tc>
          <w:tcPr>
            <w:tcW w:w="5032" w:type="dxa"/>
            <w:gridSpan w:val="3"/>
          </w:tcPr>
          <w:p w14:paraId="7A51BFBB" w14:textId="77777777" w:rsidR="005F7542" w:rsidRPr="008A5769" w:rsidRDefault="001F34A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6 k/h</w:t>
            </w:r>
          </w:p>
        </w:tc>
      </w:tr>
      <w:tr w:rsidR="0039785B" w:rsidRPr="008A5769" w14:paraId="0DEB2B92" w14:textId="77777777" w:rsidTr="008D1567">
        <w:tc>
          <w:tcPr>
            <w:tcW w:w="2874" w:type="dxa"/>
            <w:vMerge w:val="restart"/>
          </w:tcPr>
          <w:p w14:paraId="7199DD4B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Parámetros in situ</w:t>
            </w:r>
          </w:p>
          <w:p w14:paraId="36CB69E7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 xml:space="preserve">Modelo Sonda: </w:t>
            </w:r>
          </w:p>
        </w:tc>
        <w:tc>
          <w:tcPr>
            <w:tcW w:w="5787" w:type="dxa"/>
            <w:gridSpan w:val="4"/>
          </w:tcPr>
          <w:p w14:paraId="34AA8CE0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Profundidades</w:t>
            </w:r>
          </w:p>
        </w:tc>
      </w:tr>
      <w:tr w:rsidR="0039785B" w:rsidRPr="008A5769" w14:paraId="0B74D699" w14:textId="77777777" w:rsidTr="008D1567">
        <w:tc>
          <w:tcPr>
            <w:tcW w:w="2874" w:type="dxa"/>
            <w:vMerge/>
          </w:tcPr>
          <w:p w14:paraId="11F32A60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</w:p>
        </w:tc>
        <w:tc>
          <w:tcPr>
            <w:tcW w:w="1861" w:type="dxa"/>
            <w:gridSpan w:val="2"/>
          </w:tcPr>
          <w:p w14:paraId="38AD7067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0.5 m</w:t>
            </w:r>
          </w:p>
        </w:tc>
        <w:tc>
          <w:tcPr>
            <w:tcW w:w="1794" w:type="dxa"/>
          </w:tcPr>
          <w:p w14:paraId="70BDFCDA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  <w:t>20 m</w:t>
            </w:r>
          </w:p>
        </w:tc>
        <w:tc>
          <w:tcPr>
            <w:tcW w:w="2132" w:type="dxa"/>
          </w:tcPr>
          <w:p w14:paraId="439A2471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b/>
                <w:sz w:val="22"/>
                <w:szCs w:val="22"/>
                <w:lang w:val="es-CL"/>
              </w:rPr>
            </w:pPr>
          </w:p>
        </w:tc>
      </w:tr>
      <w:tr w:rsidR="0039785B" w:rsidRPr="008A5769" w14:paraId="102DEFF2" w14:textId="77777777" w:rsidTr="008D1567">
        <w:tc>
          <w:tcPr>
            <w:tcW w:w="2874" w:type="dxa"/>
          </w:tcPr>
          <w:p w14:paraId="1C59735E" w14:textId="77777777" w:rsidR="0039785B" w:rsidRPr="008A5769" w:rsidRDefault="0039785B" w:rsidP="008D1567">
            <w:pPr>
              <w:tabs>
                <w:tab w:val="left" w:pos="270"/>
              </w:tabs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Hora muestreo</w:t>
            </w:r>
          </w:p>
        </w:tc>
        <w:tc>
          <w:tcPr>
            <w:tcW w:w="1861" w:type="dxa"/>
            <w:gridSpan w:val="2"/>
          </w:tcPr>
          <w:p w14:paraId="2EAB9113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11:35</w:t>
            </w:r>
          </w:p>
        </w:tc>
        <w:tc>
          <w:tcPr>
            <w:tcW w:w="1794" w:type="dxa"/>
          </w:tcPr>
          <w:p w14:paraId="06E95B06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11:35</w:t>
            </w:r>
          </w:p>
        </w:tc>
        <w:tc>
          <w:tcPr>
            <w:tcW w:w="2132" w:type="dxa"/>
          </w:tcPr>
          <w:p w14:paraId="4155B5D8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9785B" w:rsidRPr="008A5769" w14:paraId="43C51BD6" w14:textId="77777777" w:rsidTr="008D1567">
        <w:tc>
          <w:tcPr>
            <w:tcW w:w="2874" w:type="dxa"/>
          </w:tcPr>
          <w:p w14:paraId="4D5ACD89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pH</w:t>
            </w:r>
          </w:p>
        </w:tc>
        <w:tc>
          <w:tcPr>
            <w:tcW w:w="1861" w:type="dxa"/>
            <w:gridSpan w:val="2"/>
          </w:tcPr>
          <w:p w14:paraId="2F8BEA92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7.66</w:t>
            </w:r>
          </w:p>
        </w:tc>
        <w:tc>
          <w:tcPr>
            <w:tcW w:w="1794" w:type="dxa"/>
          </w:tcPr>
          <w:p w14:paraId="25B2A8CD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6.94</w:t>
            </w:r>
          </w:p>
        </w:tc>
        <w:tc>
          <w:tcPr>
            <w:tcW w:w="2132" w:type="dxa"/>
          </w:tcPr>
          <w:p w14:paraId="52027812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9785B" w:rsidRPr="008A5769" w14:paraId="6D407D5C" w14:textId="77777777" w:rsidTr="008D1567">
        <w:tc>
          <w:tcPr>
            <w:tcW w:w="2874" w:type="dxa"/>
          </w:tcPr>
          <w:p w14:paraId="7BC9BDA6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Tº agua (ºC)</w:t>
            </w:r>
          </w:p>
        </w:tc>
        <w:tc>
          <w:tcPr>
            <w:tcW w:w="1861" w:type="dxa"/>
            <w:gridSpan w:val="2"/>
          </w:tcPr>
          <w:p w14:paraId="057D9281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12.1</w:t>
            </w:r>
          </w:p>
        </w:tc>
        <w:tc>
          <w:tcPr>
            <w:tcW w:w="1794" w:type="dxa"/>
          </w:tcPr>
          <w:p w14:paraId="3D6A0274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10.5</w:t>
            </w:r>
          </w:p>
        </w:tc>
        <w:tc>
          <w:tcPr>
            <w:tcW w:w="2132" w:type="dxa"/>
          </w:tcPr>
          <w:p w14:paraId="26ED00B2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9785B" w:rsidRPr="008A5769" w14:paraId="10D153D9" w14:textId="77777777" w:rsidTr="008D1567">
        <w:tc>
          <w:tcPr>
            <w:tcW w:w="2874" w:type="dxa"/>
          </w:tcPr>
          <w:p w14:paraId="5E162450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O2 (mg/L)</w:t>
            </w:r>
          </w:p>
        </w:tc>
        <w:tc>
          <w:tcPr>
            <w:tcW w:w="1861" w:type="dxa"/>
            <w:gridSpan w:val="2"/>
          </w:tcPr>
          <w:p w14:paraId="127BEE80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11.95</w:t>
            </w:r>
          </w:p>
        </w:tc>
        <w:tc>
          <w:tcPr>
            <w:tcW w:w="1794" w:type="dxa"/>
          </w:tcPr>
          <w:p w14:paraId="37796B62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12.09</w:t>
            </w:r>
          </w:p>
        </w:tc>
        <w:tc>
          <w:tcPr>
            <w:tcW w:w="2132" w:type="dxa"/>
          </w:tcPr>
          <w:p w14:paraId="481961FF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9785B" w:rsidRPr="008A5769" w14:paraId="50E67DFF" w14:textId="77777777" w:rsidTr="008D1567">
        <w:tc>
          <w:tcPr>
            <w:tcW w:w="2874" w:type="dxa"/>
          </w:tcPr>
          <w:p w14:paraId="498A6800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Turbiedad (NTU)</w:t>
            </w:r>
          </w:p>
        </w:tc>
        <w:tc>
          <w:tcPr>
            <w:tcW w:w="1861" w:type="dxa"/>
            <w:gridSpan w:val="2"/>
          </w:tcPr>
          <w:p w14:paraId="5DC49C5E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-</w:t>
            </w:r>
          </w:p>
        </w:tc>
        <w:tc>
          <w:tcPr>
            <w:tcW w:w="1794" w:type="dxa"/>
          </w:tcPr>
          <w:p w14:paraId="5AAFB037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-</w:t>
            </w:r>
          </w:p>
        </w:tc>
        <w:tc>
          <w:tcPr>
            <w:tcW w:w="2132" w:type="dxa"/>
          </w:tcPr>
          <w:p w14:paraId="210827AB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9785B" w:rsidRPr="008A5769" w14:paraId="29836D66" w14:textId="77777777" w:rsidTr="008D1567">
        <w:tc>
          <w:tcPr>
            <w:tcW w:w="2874" w:type="dxa"/>
          </w:tcPr>
          <w:p w14:paraId="357C864A" w14:textId="77777777" w:rsidR="0039785B" w:rsidRPr="008A5769" w:rsidRDefault="0039785B" w:rsidP="008D1567">
            <w:pPr>
              <w:tabs>
                <w:tab w:val="left" w:pos="270"/>
              </w:tabs>
              <w:jc w:val="both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 w:rsidRPr="008A5769">
              <w:rPr>
                <w:rFonts w:ascii="Trebuchet MS" w:hAnsi="Trebuchet MS" w:cs="Arial"/>
                <w:sz w:val="22"/>
                <w:szCs w:val="22"/>
                <w:lang w:val="es-CL"/>
              </w:rPr>
              <w:t>Conductividad (uS/cm)</w:t>
            </w:r>
          </w:p>
        </w:tc>
        <w:tc>
          <w:tcPr>
            <w:tcW w:w="1861" w:type="dxa"/>
            <w:gridSpan w:val="2"/>
          </w:tcPr>
          <w:p w14:paraId="053898E2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  <w:lang w:val="es-CL"/>
              </w:rPr>
            </w:pPr>
            <w:r>
              <w:rPr>
                <w:rFonts w:ascii="Trebuchet MS" w:hAnsi="Trebuchet MS" w:cs="Arial"/>
                <w:sz w:val="22"/>
                <w:szCs w:val="22"/>
                <w:lang w:val="es-CL"/>
              </w:rPr>
              <w:t>57.4</w:t>
            </w:r>
          </w:p>
        </w:tc>
        <w:tc>
          <w:tcPr>
            <w:tcW w:w="1794" w:type="dxa"/>
          </w:tcPr>
          <w:p w14:paraId="674DBAF7" w14:textId="77777777" w:rsidR="0039785B" w:rsidRPr="008A5769" w:rsidRDefault="001F34A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57.4</w:t>
            </w:r>
          </w:p>
        </w:tc>
        <w:tc>
          <w:tcPr>
            <w:tcW w:w="2132" w:type="dxa"/>
          </w:tcPr>
          <w:p w14:paraId="2C0A7DA8" w14:textId="77777777" w:rsidR="0039785B" w:rsidRPr="008A5769" w:rsidRDefault="0039785B" w:rsidP="008D1567">
            <w:pPr>
              <w:tabs>
                <w:tab w:val="left" w:pos="270"/>
              </w:tabs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3208B3F4" w14:textId="77777777" w:rsidR="0039785B" w:rsidRPr="008A5769" w:rsidRDefault="0039785B" w:rsidP="009A7CDC">
      <w:pPr>
        <w:tabs>
          <w:tab w:val="left" w:pos="1155"/>
        </w:tabs>
        <w:jc w:val="both"/>
        <w:rPr>
          <w:rFonts w:ascii="Arial" w:hAnsi="Arial" w:cs="Arial"/>
          <w:sz w:val="22"/>
          <w:szCs w:val="22"/>
          <w:lang w:val="es-CL"/>
        </w:rPr>
      </w:pPr>
    </w:p>
    <w:p w14:paraId="12EC5F93" w14:textId="77777777" w:rsidR="00CD6D95" w:rsidRPr="008A5769" w:rsidRDefault="00CD6D95" w:rsidP="009A7CDC">
      <w:pPr>
        <w:tabs>
          <w:tab w:val="left" w:pos="1155"/>
        </w:tabs>
        <w:jc w:val="both"/>
        <w:rPr>
          <w:rFonts w:ascii="Arial" w:hAnsi="Arial" w:cs="Arial"/>
          <w:sz w:val="22"/>
          <w:szCs w:val="22"/>
          <w:lang w:val="es-CL"/>
        </w:rPr>
      </w:pPr>
    </w:p>
    <w:p w14:paraId="111B4C44" w14:textId="77777777" w:rsidR="0039785B" w:rsidRDefault="0039785B" w:rsidP="00EB66EC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5F499994" w14:textId="77777777" w:rsidR="00DC19DC" w:rsidRPr="008A5769" w:rsidRDefault="001B6324">
      <w:pPr>
        <w:jc w:val="both"/>
        <w:rPr>
          <w:rFonts w:ascii="Arial" w:hAnsi="Arial" w:cs="Arial"/>
          <w:b/>
          <w:sz w:val="22"/>
          <w:szCs w:val="22"/>
          <w:u w:val="single"/>
          <w:lang w:val="es-CL"/>
        </w:rPr>
      </w:pPr>
      <w:r w:rsidRPr="008A5769">
        <w:rPr>
          <w:rFonts w:ascii="Arial" w:hAnsi="Arial" w:cs="Arial"/>
          <w:b/>
          <w:sz w:val="22"/>
          <w:szCs w:val="22"/>
          <w:lang w:val="es-CL"/>
        </w:rPr>
        <w:t xml:space="preserve">B) </w:t>
      </w:r>
      <w:r w:rsidRPr="008A5769">
        <w:rPr>
          <w:rFonts w:ascii="Arial" w:hAnsi="Arial" w:cs="Arial"/>
          <w:b/>
          <w:sz w:val="22"/>
          <w:szCs w:val="22"/>
          <w:u w:val="single"/>
          <w:lang w:val="es-CL"/>
        </w:rPr>
        <w:t>MATRIZ SEDIMENTARIA</w:t>
      </w:r>
    </w:p>
    <w:p w14:paraId="2595AA8B" w14:textId="77777777" w:rsidR="00DC19DC" w:rsidRPr="008A5769" w:rsidRDefault="00DC19DC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79BC5FEC" w14:textId="77777777" w:rsidR="00281EC8" w:rsidRPr="008A5769" w:rsidRDefault="00281EC8">
      <w:pPr>
        <w:jc w:val="both"/>
        <w:rPr>
          <w:rFonts w:ascii="Arial" w:hAnsi="Arial" w:cs="Arial"/>
          <w:sz w:val="22"/>
          <w:szCs w:val="22"/>
          <w:lang w:val="es-CL"/>
        </w:rPr>
      </w:pPr>
      <w:r w:rsidRPr="008A5769">
        <w:rPr>
          <w:rFonts w:ascii="Arial" w:hAnsi="Arial" w:cs="Arial"/>
          <w:sz w:val="22"/>
          <w:szCs w:val="22"/>
          <w:lang w:val="es-CL"/>
        </w:rPr>
        <w:t xml:space="preserve">Las estaciones de sedimentos, se tomaron en las coordenadas geográficas de la estación homóloga de agua, avanzando en línea recta hacia la costa para obtener una profundidad máxima de </w:t>
      </w:r>
      <w:r w:rsidR="00C71D5A" w:rsidRPr="008A5769">
        <w:rPr>
          <w:rFonts w:ascii="Arial" w:hAnsi="Arial" w:cs="Arial"/>
          <w:sz w:val="22"/>
          <w:szCs w:val="22"/>
          <w:lang w:val="es-CL"/>
        </w:rPr>
        <w:t>15</w:t>
      </w:r>
      <w:r w:rsidRPr="008A5769">
        <w:rPr>
          <w:rFonts w:ascii="Arial" w:hAnsi="Arial" w:cs="Arial"/>
          <w:sz w:val="22"/>
          <w:szCs w:val="22"/>
          <w:lang w:val="es-CL"/>
        </w:rPr>
        <w:t xml:space="preserve"> m. Lo anterior es para optimizar el tiempo de buceo.</w:t>
      </w:r>
    </w:p>
    <w:p w14:paraId="4AB8E13C" w14:textId="77777777" w:rsidR="00281EC8" w:rsidRPr="008A5769" w:rsidRDefault="00281EC8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31A5A86B" w14:textId="77777777" w:rsidR="00B36503" w:rsidRPr="008A5769" w:rsidRDefault="00B36503">
      <w:pPr>
        <w:jc w:val="both"/>
        <w:rPr>
          <w:rFonts w:ascii="Arial" w:hAnsi="Arial" w:cs="Arial"/>
          <w:sz w:val="22"/>
          <w:szCs w:val="22"/>
          <w:lang w:val="es-CL"/>
        </w:rPr>
      </w:pPr>
      <w:r w:rsidRPr="008A5769">
        <w:rPr>
          <w:rFonts w:ascii="Arial" w:hAnsi="Arial" w:cs="Arial"/>
          <w:sz w:val="22"/>
          <w:szCs w:val="22"/>
          <w:lang w:val="es-CL"/>
        </w:rPr>
        <w:t xml:space="preserve">Las mediciones de pH y Potencial Redox (ORP), corresponden a las medidas en los </w:t>
      </w:r>
      <w:r w:rsidR="00E84910">
        <w:rPr>
          <w:rFonts w:ascii="Arial" w:hAnsi="Arial" w:cs="Arial"/>
          <w:sz w:val="22"/>
          <w:szCs w:val="22"/>
          <w:lang w:val="es-CL"/>
        </w:rPr>
        <w:t>03</w:t>
      </w:r>
      <w:r w:rsidRPr="008A5769">
        <w:rPr>
          <w:rFonts w:ascii="Arial" w:hAnsi="Arial" w:cs="Arial"/>
          <w:sz w:val="22"/>
          <w:szCs w:val="22"/>
          <w:lang w:val="es-CL"/>
        </w:rPr>
        <w:t xml:space="preserve"> tubos </w:t>
      </w:r>
      <w:r w:rsidR="00C71D5A" w:rsidRPr="008A5769">
        <w:rPr>
          <w:rFonts w:ascii="Arial" w:hAnsi="Arial" w:cs="Arial"/>
          <w:sz w:val="22"/>
          <w:szCs w:val="22"/>
          <w:lang w:val="es-CL"/>
        </w:rPr>
        <w:t>toma-testigos</w:t>
      </w:r>
      <w:r w:rsidR="008F18E3" w:rsidRPr="008A5769">
        <w:rPr>
          <w:rFonts w:ascii="Arial" w:hAnsi="Arial" w:cs="Arial"/>
          <w:sz w:val="22"/>
          <w:szCs w:val="22"/>
          <w:lang w:val="es-CL"/>
        </w:rPr>
        <w:t>, se realizó una medida en cada tubo.</w:t>
      </w:r>
      <w:r w:rsidRPr="008A5769">
        <w:rPr>
          <w:rFonts w:ascii="Arial" w:hAnsi="Arial" w:cs="Arial"/>
          <w:sz w:val="22"/>
          <w:szCs w:val="22"/>
          <w:lang w:val="es-CL"/>
        </w:rPr>
        <w:t xml:space="preserve"> Aquellas estaciones que tienen menos mediciones, es porque se descartó en terreno el valor medido, porque la muestra no llegó intacta desde el fondo.</w:t>
      </w:r>
    </w:p>
    <w:p w14:paraId="3B3AE0BF" w14:textId="77777777" w:rsidR="004C3023" w:rsidRPr="008A5769" w:rsidRDefault="004C3023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5CCCCAFD" w14:textId="77777777" w:rsidR="004D4081" w:rsidRPr="008A5769" w:rsidRDefault="004D4081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37943051" w14:textId="77777777" w:rsidR="00AA2F9D" w:rsidRPr="008A5769" w:rsidRDefault="00AA2F9D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4B0E5630" w14:textId="77777777" w:rsidR="00DC19DC" w:rsidRPr="008A5769" w:rsidRDefault="00DC19DC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000D4336" w14:textId="77777777" w:rsidR="0029715B" w:rsidRDefault="0029715B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  <w:r w:rsidRPr="008A5769">
        <w:rPr>
          <w:rFonts w:ascii="Trebuchet MS" w:hAnsi="Trebuchet MS"/>
          <w:b/>
          <w:sz w:val="22"/>
          <w:szCs w:val="22"/>
          <w:lang w:val="es-ES"/>
        </w:rPr>
        <w:t xml:space="preserve">1.- </w:t>
      </w:r>
      <w:r w:rsidR="004D2CDF" w:rsidRPr="008A5769">
        <w:rPr>
          <w:rFonts w:ascii="Trebuchet MS" w:hAnsi="Trebuchet MS"/>
          <w:b/>
          <w:sz w:val="22"/>
          <w:szCs w:val="22"/>
          <w:lang w:val="es-ES"/>
        </w:rPr>
        <w:t>Primera fec</w:t>
      </w:r>
      <w:r w:rsidR="006A5B06" w:rsidRPr="008A5769">
        <w:rPr>
          <w:rFonts w:ascii="Trebuchet MS" w:hAnsi="Trebuchet MS"/>
          <w:b/>
          <w:sz w:val="22"/>
          <w:szCs w:val="22"/>
          <w:lang w:val="es-ES"/>
        </w:rPr>
        <w:t>ha de muestreo</w:t>
      </w:r>
      <w:r w:rsidRPr="008A5769">
        <w:rPr>
          <w:rFonts w:ascii="Trebuchet MS" w:hAnsi="Trebuchet MS"/>
          <w:b/>
          <w:sz w:val="22"/>
          <w:szCs w:val="22"/>
          <w:lang w:val="es-ES"/>
        </w:rPr>
        <w:t>:</w:t>
      </w:r>
      <w:r w:rsidR="00BA07A1" w:rsidRPr="008A5769">
        <w:rPr>
          <w:rFonts w:ascii="Trebuchet MS" w:hAnsi="Trebuchet MS"/>
          <w:b/>
          <w:sz w:val="22"/>
          <w:szCs w:val="22"/>
          <w:lang w:val="es-ES"/>
        </w:rPr>
        <w:t xml:space="preserve"> </w:t>
      </w:r>
      <w:r w:rsidR="008A5769" w:rsidRPr="008A5769">
        <w:rPr>
          <w:rFonts w:ascii="Trebuchet MS" w:hAnsi="Trebuchet MS"/>
          <w:b/>
          <w:sz w:val="22"/>
          <w:szCs w:val="22"/>
        </w:rPr>
        <w:t>2</w:t>
      </w:r>
      <w:r w:rsidR="00357F44">
        <w:rPr>
          <w:rFonts w:ascii="Trebuchet MS" w:hAnsi="Trebuchet MS"/>
          <w:b/>
          <w:sz w:val="22"/>
          <w:szCs w:val="22"/>
        </w:rPr>
        <w:t xml:space="preserve">0 </w:t>
      </w:r>
      <w:r w:rsidR="008A5769" w:rsidRPr="008A5769">
        <w:rPr>
          <w:rFonts w:ascii="Trebuchet MS" w:hAnsi="Trebuchet MS"/>
          <w:b/>
          <w:sz w:val="22"/>
          <w:szCs w:val="22"/>
        </w:rPr>
        <w:t xml:space="preserve">de </w:t>
      </w:r>
      <w:r w:rsidR="00357F44">
        <w:rPr>
          <w:rFonts w:ascii="Trebuchet MS" w:hAnsi="Trebuchet MS"/>
          <w:b/>
          <w:sz w:val="22"/>
          <w:szCs w:val="22"/>
        </w:rPr>
        <w:t>octubre</w:t>
      </w:r>
      <w:r w:rsidR="008A5769" w:rsidRPr="008A5769">
        <w:rPr>
          <w:rFonts w:ascii="Trebuchet MS" w:hAnsi="Trebuchet MS"/>
          <w:b/>
          <w:sz w:val="22"/>
          <w:szCs w:val="22"/>
        </w:rPr>
        <w:t xml:space="preserve"> 2015</w:t>
      </w:r>
    </w:p>
    <w:p w14:paraId="17D824F1" w14:textId="77777777" w:rsidR="008A5769" w:rsidRDefault="008A5769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91"/>
        <w:gridCol w:w="2462"/>
        <w:gridCol w:w="3574"/>
      </w:tblGrid>
      <w:tr w:rsidR="00357F44" w:rsidRPr="008A5769" w14:paraId="660ECF37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DFF7A" w14:textId="77777777" w:rsidR="00357F44" w:rsidRPr="008A5769" w:rsidRDefault="00357F44" w:rsidP="006A61C2">
            <w:pPr>
              <w:tabs>
                <w:tab w:val="left" w:pos="270"/>
                <w:tab w:val="left" w:pos="3945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  <w:t xml:space="preserve">LIT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VILLARRICA</w:t>
            </w:r>
          </w:p>
        </w:tc>
      </w:tr>
      <w:tr w:rsidR="00357F44" w:rsidRPr="008A5769" w14:paraId="0A7D9227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6E2F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Coordenadas Geográficas de terreno: </w:t>
            </w:r>
          </w:p>
          <w:p w14:paraId="19FFEEEC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357F44" w:rsidRPr="008A5769" w14:paraId="774ACD41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CA169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Fecha de muestreo: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20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de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octubre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5</w:t>
            </w:r>
          </w:p>
          <w:p w14:paraId="12A8F850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357F44" w:rsidRPr="008A5769" w14:paraId="28D792F1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13FA9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Profundidad estación (m):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 xml:space="preserve"> 8.2</w:t>
            </w:r>
          </w:p>
          <w:p w14:paraId="29E3F26A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</w:tr>
      <w:tr w:rsidR="00357F44" w:rsidRPr="008A5769" w14:paraId="0D7EDEFA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CF77F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Hora muestreo: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12:00</w:t>
            </w:r>
          </w:p>
          <w:p w14:paraId="651FBC12" w14:textId="77777777" w:rsidR="00357F44" w:rsidRPr="008A5769" w:rsidRDefault="00357F44" w:rsidP="006A61C2">
            <w:pPr>
              <w:tabs>
                <w:tab w:val="left" w:pos="4800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</w:p>
        </w:tc>
      </w:tr>
      <w:tr w:rsidR="00357F44" w:rsidRPr="008A5769" w14:paraId="49DC055C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CC787" w14:textId="77777777" w:rsidR="00357F44" w:rsidRPr="008A5769" w:rsidRDefault="00357F44" w:rsidP="006A61C2">
            <w:pPr>
              <w:tabs>
                <w:tab w:val="left" w:pos="270"/>
                <w:tab w:val="right" w:pos="21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Temperatura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F7469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pH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1CF57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ORP</w:t>
            </w:r>
          </w:p>
        </w:tc>
      </w:tr>
      <w:tr w:rsidR="00357F44" w:rsidRPr="008A5769" w14:paraId="4A0AAFA3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68293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11.1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C0750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6.8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14D99" w14:textId="77777777" w:rsidR="00357F44" w:rsidRPr="008A5769" w:rsidRDefault="00357F44" w:rsidP="006A61C2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+108.7</w:t>
            </w:r>
          </w:p>
        </w:tc>
      </w:tr>
      <w:tr w:rsidR="00357F44" w:rsidRPr="008A5769" w14:paraId="7D4A6836" w14:textId="77777777" w:rsidTr="006A61C2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0DDE1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10.9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CB62A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7.22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53049" w14:textId="77777777" w:rsidR="00357F44" w:rsidRPr="008A5769" w:rsidRDefault="00357F44" w:rsidP="006A61C2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+50</w:t>
            </w:r>
          </w:p>
        </w:tc>
      </w:tr>
      <w:tr w:rsidR="00357F44" w:rsidRPr="008A5769" w14:paraId="2AFE8FE1" w14:textId="77777777" w:rsidTr="006A61C2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CDE06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E5023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7.29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4541" w14:textId="77777777" w:rsidR="00357F44" w:rsidRPr="008A5769" w:rsidRDefault="00357F44" w:rsidP="006A61C2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+68.8</w:t>
            </w:r>
          </w:p>
        </w:tc>
      </w:tr>
      <w:tr w:rsidR="00357F44" w:rsidRPr="008A5769" w14:paraId="79A7258D" w14:textId="77777777" w:rsidTr="006A61C2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2663D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8D351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F9F83" w14:textId="77777777" w:rsidR="00357F44" w:rsidRPr="008A5769" w:rsidRDefault="00357F44" w:rsidP="006A61C2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F44" w:rsidRPr="008A5769" w14:paraId="54B20DC7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87E92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C73B2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F202C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F44" w:rsidRPr="008A5769" w14:paraId="70D3532E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7644F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11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FFC71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7.10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481C5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75.8</w:t>
            </w:r>
          </w:p>
        </w:tc>
      </w:tr>
    </w:tbl>
    <w:p w14:paraId="762B0C36" w14:textId="77777777" w:rsidR="00357F44" w:rsidRDefault="00357F44" w:rsidP="00357F44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  <w:r>
        <w:rPr>
          <w:rFonts w:ascii="Trebuchet MS" w:hAnsi="Trebuchet MS"/>
          <w:b/>
          <w:sz w:val="22"/>
          <w:szCs w:val="22"/>
          <w:lang w:val="es-ES"/>
        </w:rPr>
        <w:t xml:space="preserve">Observaciones: sedimento con olor normal y 02 </w:t>
      </w:r>
      <w:proofErr w:type="spellStart"/>
      <w:r>
        <w:rPr>
          <w:rFonts w:ascii="Trebuchet MS" w:hAnsi="Trebuchet MS"/>
          <w:b/>
          <w:sz w:val="22"/>
          <w:szCs w:val="22"/>
          <w:lang w:val="es-ES"/>
        </w:rPr>
        <w:t>diplodones</w:t>
      </w:r>
      <w:proofErr w:type="spellEnd"/>
      <w:r>
        <w:rPr>
          <w:rFonts w:ascii="Trebuchet MS" w:hAnsi="Trebuchet MS"/>
          <w:b/>
          <w:sz w:val="22"/>
          <w:szCs w:val="22"/>
          <w:lang w:val="es-ES"/>
        </w:rPr>
        <w:t>.</w:t>
      </w:r>
    </w:p>
    <w:p w14:paraId="6C80613C" w14:textId="77777777" w:rsidR="00357F44" w:rsidRDefault="00357F44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91"/>
        <w:gridCol w:w="2462"/>
        <w:gridCol w:w="3574"/>
      </w:tblGrid>
      <w:tr w:rsidR="00357F44" w:rsidRPr="008A5769" w14:paraId="0BABD1D2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F311D" w14:textId="77777777" w:rsidR="00357F44" w:rsidRPr="008A5769" w:rsidRDefault="00357F44" w:rsidP="006A61C2">
            <w:pPr>
              <w:tabs>
                <w:tab w:val="left" w:pos="270"/>
                <w:tab w:val="left" w:pos="3945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  <w:t xml:space="preserve">LIT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SUR</w:t>
            </w:r>
          </w:p>
        </w:tc>
      </w:tr>
      <w:tr w:rsidR="00357F44" w:rsidRPr="008A5769" w14:paraId="16EDBD32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D262D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pt-BR"/>
              </w:rPr>
              <w:t>Coordenadas Geográficas de terreno:</w:t>
            </w:r>
            <w:proofErr w:type="gramStart"/>
            <w:r w:rsidRPr="008A5769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</w:p>
          <w:p w14:paraId="7CCE71B9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proofErr w:type="gramEnd"/>
          </w:p>
        </w:tc>
      </w:tr>
      <w:tr w:rsidR="00357F44" w:rsidRPr="008A5769" w14:paraId="6AB49AB5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FEBB9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Fecha de muestreo: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20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de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octubre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5</w:t>
            </w:r>
          </w:p>
          <w:p w14:paraId="7B82F9C3" w14:textId="77777777" w:rsidR="00357F44" w:rsidRPr="008A5769" w:rsidRDefault="00357F44" w:rsidP="006A61C2">
            <w:pPr>
              <w:tabs>
                <w:tab w:val="left" w:pos="270"/>
                <w:tab w:val="left" w:pos="3795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357F44" w:rsidRPr="008A5769" w14:paraId="261BCF65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00F1C" w14:textId="77777777" w:rsidR="00357F44" w:rsidRDefault="00357F44" w:rsidP="006A61C2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Profundidad estación (m):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E32103">
              <w:rPr>
                <w:rFonts w:ascii="Arial" w:hAnsi="Arial" w:cs="Arial"/>
                <w:sz w:val="22"/>
                <w:szCs w:val="22"/>
                <w:lang w:val="es-CL"/>
              </w:rPr>
              <w:t>25</w:t>
            </w:r>
          </w:p>
          <w:p w14:paraId="70707A96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</w:tr>
      <w:tr w:rsidR="00357F44" w:rsidRPr="008A5769" w14:paraId="405AFC44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015C2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Hora muestreo: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13:25</w:t>
            </w:r>
          </w:p>
          <w:p w14:paraId="7C7F7290" w14:textId="77777777" w:rsidR="00357F44" w:rsidRPr="008A5769" w:rsidRDefault="00357F44" w:rsidP="006A61C2">
            <w:pPr>
              <w:tabs>
                <w:tab w:val="left" w:pos="4800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</w:p>
        </w:tc>
      </w:tr>
      <w:tr w:rsidR="00357F44" w:rsidRPr="008A5769" w14:paraId="75F84798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CA394" w14:textId="77777777" w:rsidR="00357F44" w:rsidRPr="008A5769" w:rsidRDefault="00357F44" w:rsidP="006A61C2">
            <w:pPr>
              <w:tabs>
                <w:tab w:val="left" w:pos="270"/>
                <w:tab w:val="right" w:pos="21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Temperatura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C4DAB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pH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C57FD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ORP</w:t>
            </w:r>
          </w:p>
        </w:tc>
      </w:tr>
      <w:tr w:rsidR="00357F44" w:rsidRPr="008A5769" w14:paraId="045B5E53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F8562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11.2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CE17C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7.24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32691" w14:textId="77777777" w:rsidR="00357F44" w:rsidRPr="008A5769" w:rsidRDefault="00E32103" w:rsidP="006A61C2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146.7</w:t>
            </w:r>
          </w:p>
        </w:tc>
      </w:tr>
      <w:tr w:rsidR="00357F44" w:rsidRPr="008A5769" w14:paraId="72E3BBCC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E3ADE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10.8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530A4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7.20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BCD2" w14:textId="77777777" w:rsidR="00357F44" w:rsidRPr="008A5769" w:rsidRDefault="00E32103" w:rsidP="006A61C2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  <w:tr w:rsidR="00357F44" w:rsidRPr="008A5769" w14:paraId="1FC78EDB" w14:textId="77777777" w:rsidTr="006A61C2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87686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11.5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7BE6F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7.24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1744D" w14:textId="77777777" w:rsidR="00357F44" w:rsidRPr="008A5769" w:rsidRDefault="00E32103" w:rsidP="006A61C2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220</w:t>
            </w:r>
          </w:p>
        </w:tc>
      </w:tr>
      <w:tr w:rsidR="00357F44" w:rsidRPr="008A5769" w14:paraId="2AEDF459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03C14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DA0E8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2D5B9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F44" w:rsidRPr="008A5769" w14:paraId="2BCCBDF9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3C185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3ADDC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A0A5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F44" w:rsidRPr="008A5769" w14:paraId="613AF729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0BFBD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11.16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89E08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7.22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39A15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PROM: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188.9</w:t>
            </w:r>
          </w:p>
        </w:tc>
      </w:tr>
    </w:tbl>
    <w:p w14:paraId="2E28D083" w14:textId="77777777" w:rsidR="00357F44" w:rsidRDefault="00556C82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  <w:lang w:val="es-ES"/>
        </w:rPr>
        <w:lastRenderedPageBreak/>
        <w:t>Observaciones: Sedimento arenoso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91"/>
        <w:gridCol w:w="2462"/>
        <w:gridCol w:w="3574"/>
      </w:tblGrid>
      <w:tr w:rsidR="00357F44" w:rsidRPr="008A5769" w14:paraId="57CFEC3E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40BA7" w14:textId="77777777" w:rsidR="00357F44" w:rsidRPr="008A5769" w:rsidRDefault="00357F44" w:rsidP="006A61C2">
            <w:pPr>
              <w:tabs>
                <w:tab w:val="left" w:pos="270"/>
                <w:tab w:val="left" w:pos="3945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  <w:t>LIT POZA</w:t>
            </w:r>
          </w:p>
        </w:tc>
      </w:tr>
      <w:tr w:rsidR="00357F44" w:rsidRPr="008A5769" w14:paraId="62F3D580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6F9FD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pt-BR"/>
              </w:rPr>
              <w:t>Coordenadas Geográficas de terreno:</w:t>
            </w:r>
            <w:proofErr w:type="gramStart"/>
            <w:r w:rsidRPr="008A5769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proofErr w:type="gramEnd"/>
            <w:r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5648660 N - 2433942 E</w:t>
            </w:r>
          </w:p>
          <w:p w14:paraId="46D1353A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</w:tc>
      </w:tr>
      <w:tr w:rsidR="00357F44" w:rsidRPr="008A5769" w14:paraId="5F71591A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26AC3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Fecha de muestreo: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20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de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octubre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5</w:t>
            </w:r>
          </w:p>
          <w:p w14:paraId="57D69DD2" w14:textId="77777777" w:rsidR="00357F44" w:rsidRPr="008A5769" w:rsidRDefault="00357F44" w:rsidP="006A61C2">
            <w:pPr>
              <w:tabs>
                <w:tab w:val="left" w:pos="270"/>
                <w:tab w:val="left" w:pos="3795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357F44" w:rsidRPr="008A5769" w14:paraId="11BC55C6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43628" w14:textId="77777777" w:rsidR="00357F44" w:rsidRDefault="00357F44" w:rsidP="006A61C2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Profundidad estación (m):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E32103">
              <w:rPr>
                <w:rFonts w:ascii="Arial" w:hAnsi="Arial" w:cs="Arial"/>
                <w:sz w:val="22"/>
                <w:szCs w:val="22"/>
                <w:lang w:val="es-CL"/>
              </w:rPr>
              <w:t>13</w:t>
            </w:r>
          </w:p>
          <w:p w14:paraId="774E4BBC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</w:tr>
      <w:tr w:rsidR="00357F44" w:rsidRPr="008A5769" w14:paraId="2F2AE431" w14:textId="77777777" w:rsidTr="006A61C2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44C1" w14:textId="77777777" w:rsidR="00357F44" w:rsidRPr="008A5769" w:rsidRDefault="00357F44" w:rsidP="006A61C2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Hora muestreo: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14:40</w:t>
            </w:r>
          </w:p>
          <w:p w14:paraId="26E15FF4" w14:textId="77777777" w:rsidR="00357F44" w:rsidRPr="008A5769" w:rsidRDefault="00357F44" w:rsidP="006A61C2">
            <w:pPr>
              <w:tabs>
                <w:tab w:val="left" w:pos="4800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</w:p>
        </w:tc>
      </w:tr>
      <w:tr w:rsidR="00357F44" w:rsidRPr="008A5769" w14:paraId="61267272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F4E5" w14:textId="77777777" w:rsidR="00357F44" w:rsidRPr="008A5769" w:rsidRDefault="00357F44" w:rsidP="006A61C2">
            <w:pPr>
              <w:tabs>
                <w:tab w:val="left" w:pos="270"/>
                <w:tab w:val="right" w:pos="21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Temperatura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FC328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pH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E9C13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ORP</w:t>
            </w:r>
          </w:p>
        </w:tc>
      </w:tr>
      <w:tr w:rsidR="00357F44" w:rsidRPr="008A5769" w14:paraId="36C35BDD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16EAF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11.5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FFF4D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7.2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1EAA4" w14:textId="77777777" w:rsidR="00357F44" w:rsidRPr="008A5769" w:rsidRDefault="00E32103" w:rsidP="006A61C2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357F44" w:rsidRPr="008A5769" w14:paraId="609ABEBE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7EF4B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11.4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4116C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7.05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D3BC5" w14:textId="77777777" w:rsidR="00357F44" w:rsidRPr="008A5769" w:rsidRDefault="00E32103" w:rsidP="006A61C2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-20</w:t>
            </w:r>
          </w:p>
        </w:tc>
      </w:tr>
      <w:tr w:rsidR="00357F44" w:rsidRPr="008A5769" w14:paraId="1F72D590" w14:textId="77777777" w:rsidTr="006A61C2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4787C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11.4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EF161" w14:textId="77777777" w:rsidR="00357F44" w:rsidRPr="008A5769" w:rsidRDefault="00E32103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7.03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F0940" w14:textId="77777777" w:rsidR="00357F44" w:rsidRPr="008A5769" w:rsidRDefault="00E32103" w:rsidP="006A61C2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-40</w:t>
            </w:r>
          </w:p>
        </w:tc>
      </w:tr>
      <w:tr w:rsidR="00357F44" w:rsidRPr="008A5769" w14:paraId="4DCBDFBB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7ABCA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619E1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BC11B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F44" w:rsidRPr="008A5769" w14:paraId="5FEB3845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E83F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46E2A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2FA5B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F44" w:rsidRPr="008A5769" w14:paraId="2A303109" w14:textId="77777777" w:rsidTr="006A61C2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A8648" w14:textId="77777777" w:rsidR="00357F44" w:rsidRPr="008A5769" w:rsidRDefault="00357F44" w:rsidP="006A61C2">
            <w:pPr>
              <w:tabs>
                <w:tab w:val="left" w:pos="27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11.4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E627B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7.09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4D8DB" w14:textId="77777777" w:rsidR="00357F44" w:rsidRPr="008A5769" w:rsidRDefault="00357F44" w:rsidP="006A61C2">
            <w:pPr>
              <w:tabs>
                <w:tab w:val="left" w:pos="270"/>
              </w:tabs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PROM: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 </w:t>
            </w:r>
            <w:r w:rsidR="00E32103">
              <w:rPr>
                <w:rFonts w:ascii="Arial" w:hAnsi="Arial" w:cs="Arial"/>
                <w:b/>
                <w:sz w:val="22"/>
                <w:szCs w:val="22"/>
                <w:lang w:val="es-CL"/>
              </w:rPr>
              <w:t>-</w:t>
            </w:r>
          </w:p>
        </w:tc>
      </w:tr>
    </w:tbl>
    <w:p w14:paraId="15D5FA44" w14:textId="77777777" w:rsidR="00556C82" w:rsidRDefault="00556C82" w:rsidP="00556C82">
      <w:pPr>
        <w:pStyle w:val="Textoindependiente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  <w:lang w:val="es-ES"/>
        </w:rPr>
        <w:t xml:space="preserve">Observaciones: Sedimento con aspecto fangoso- Presencia de 01 </w:t>
      </w:r>
      <w:proofErr w:type="spellStart"/>
      <w:r>
        <w:rPr>
          <w:rFonts w:ascii="Trebuchet MS" w:hAnsi="Trebuchet MS"/>
          <w:b/>
          <w:sz w:val="22"/>
          <w:szCs w:val="22"/>
          <w:lang w:val="es-ES"/>
        </w:rPr>
        <w:t>Diplodon</w:t>
      </w:r>
      <w:proofErr w:type="spellEnd"/>
    </w:p>
    <w:p w14:paraId="4CEECDEE" w14:textId="77777777" w:rsidR="00357F44" w:rsidRDefault="00357F44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</w:p>
    <w:p w14:paraId="005F0B64" w14:textId="77777777" w:rsidR="00E32103" w:rsidRDefault="00E32103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</w:p>
    <w:p w14:paraId="5944AC54" w14:textId="77777777" w:rsidR="00E32103" w:rsidRDefault="00E32103" w:rsidP="00E32103">
      <w:pPr>
        <w:pStyle w:val="Textoindependiente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  <w:lang w:val="es-ES"/>
        </w:rPr>
        <w:t>2</w:t>
      </w:r>
      <w:r w:rsidRPr="008A5769">
        <w:rPr>
          <w:rFonts w:ascii="Trebuchet MS" w:hAnsi="Trebuchet MS"/>
          <w:b/>
          <w:sz w:val="22"/>
          <w:szCs w:val="22"/>
          <w:lang w:val="es-ES"/>
        </w:rPr>
        <w:t xml:space="preserve">.- </w:t>
      </w:r>
      <w:r>
        <w:rPr>
          <w:rFonts w:ascii="Trebuchet MS" w:hAnsi="Trebuchet MS"/>
          <w:b/>
          <w:sz w:val="22"/>
          <w:szCs w:val="22"/>
          <w:lang w:val="es-ES"/>
        </w:rPr>
        <w:t>Segunda</w:t>
      </w:r>
      <w:r w:rsidRPr="008A5769">
        <w:rPr>
          <w:rFonts w:ascii="Trebuchet MS" w:hAnsi="Trebuchet MS"/>
          <w:b/>
          <w:sz w:val="22"/>
          <w:szCs w:val="22"/>
          <w:lang w:val="es-ES"/>
        </w:rPr>
        <w:t xml:space="preserve"> fecha de muestreo: </w:t>
      </w:r>
      <w:r w:rsidRPr="008A5769">
        <w:rPr>
          <w:rFonts w:ascii="Trebuchet MS" w:hAnsi="Trebuchet MS"/>
          <w:b/>
          <w:sz w:val="22"/>
          <w:szCs w:val="22"/>
        </w:rPr>
        <w:t>2</w:t>
      </w:r>
      <w:r w:rsidR="00E84910">
        <w:rPr>
          <w:rFonts w:ascii="Trebuchet MS" w:hAnsi="Trebuchet MS"/>
          <w:b/>
          <w:sz w:val="22"/>
          <w:szCs w:val="22"/>
        </w:rPr>
        <w:t>1</w:t>
      </w:r>
      <w:r>
        <w:rPr>
          <w:rFonts w:ascii="Trebuchet MS" w:hAnsi="Trebuchet MS"/>
          <w:b/>
          <w:sz w:val="22"/>
          <w:szCs w:val="22"/>
        </w:rPr>
        <w:t xml:space="preserve"> </w:t>
      </w:r>
      <w:r w:rsidRPr="008A5769">
        <w:rPr>
          <w:rFonts w:ascii="Trebuchet MS" w:hAnsi="Trebuchet MS"/>
          <w:b/>
          <w:sz w:val="22"/>
          <w:szCs w:val="22"/>
        </w:rPr>
        <w:t xml:space="preserve">de </w:t>
      </w:r>
      <w:r>
        <w:rPr>
          <w:rFonts w:ascii="Trebuchet MS" w:hAnsi="Trebuchet MS"/>
          <w:b/>
          <w:sz w:val="22"/>
          <w:szCs w:val="22"/>
        </w:rPr>
        <w:t>octubre</w:t>
      </w:r>
      <w:r w:rsidRPr="008A5769">
        <w:rPr>
          <w:rFonts w:ascii="Trebuchet MS" w:hAnsi="Trebuchet MS"/>
          <w:b/>
          <w:sz w:val="22"/>
          <w:szCs w:val="22"/>
        </w:rPr>
        <w:t xml:space="preserve"> 2015</w:t>
      </w:r>
    </w:p>
    <w:p w14:paraId="3A940AC7" w14:textId="77777777" w:rsidR="00E32103" w:rsidRDefault="00E32103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</w:p>
    <w:p w14:paraId="5C6E4A9C" w14:textId="77777777" w:rsidR="00357F44" w:rsidRDefault="00357F44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</w:p>
    <w:p w14:paraId="0E31261B" w14:textId="77777777" w:rsidR="00357F44" w:rsidRDefault="00357F44" w:rsidP="0029715B">
      <w:pPr>
        <w:pStyle w:val="Textoindependiente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91"/>
        <w:gridCol w:w="2462"/>
        <w:gridCol w:w="3574"/>
      </w:tblGrid>
      <w:tr w:rsidR="008A5769" w:rsidRPr="008A5769" w14:paraId="346298BC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F8EB6" w14:textId="77777777" w:rsidR="008A5769" w:rsidRPr="008A5769" w:rsidRDefault="008A5769" w:rsidP="008D1567">
            <w:pPr>
              <w:tabs>
                <w:tab w:val="left" w:pos="270"/>
                <w:tab w:val="left" w:pos="3945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  <w:t>LIT NORTE</w:t>
            </w:r>
          </w:p>
        </w:tc>
      </w:tr>
      <w:tr w:rsidR="008A5769" w:rsidRPr="008A5769" w14:paraId="68EF024E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A3C1D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Coordenadas Geográficas de terreno: </w:t>
            </w:r>
            <w:r w:rsidR="00152934"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5655588 N – 228880 E</w:t>
            </w:r>
          </w:p>
          <w:p w14:paraId="6330F9E0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8A5769" w:rsidRPr="008A5769" w14:paraId="3FFA20EF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854CF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Fecha de muestreo: 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2</w:t>
            </w:r>
            <w:r w:rsidR="00E32103">
              <w:rPr>
                <w:rFonts w:ascii="Arial" w:hAnsi="Arial" w:cs="Arial"/>
                <w:sz w:val="22"/>
                <w:szCs w:val="22"/>
                <w:lang w:val="es-CL"/>
              </w:rPr>
              <w:t>1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de </w:t>
            </w:r>
            <w:r w:rsidR="00357F44">
              <w:rPr>
                <w:rFonts w:ascii="Arial" w:hAnsi="Arial" w:cs="Arial"/>
                <w:sz w:val="22"/>
                <w:szCs w:val="22"/>
                <w:lang w:val="es-CL"/>
              </w:rPr>
              <w:t>octubre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  <w:lang w:val="es-CL"/>
              </w:rPr>
              <w:t>5</w:t>
            </w:r>
          </w:p>
          <w:p w14:paraId="701A674E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8A5769" w:rsidRPr="008A5769" w14:paraId="020E8DF0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E4591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Profundidad estación (m):</w:t>
            </w:r>
            <w:r w:rsidRPr="008A5769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E8009D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E84910">
              <w:rPr>
                <w:rFonts w:ascii="Arial" w:hAnsi="Arial" w:cs="Arial"/>
                <w:sz w:val="22"/>
                <w:szCs w:val="22"/>
                <w:lang w:val="es-CL"/>
              </w:rPr>
              <w:t>16.8</w:t>
            </w:r>
          </w:p>
          <w:p w14:paraId="794FB638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</w:tr>
      <w:tr w:rsidR="008A5769" w:rsidRPr="008A5769" w14:paraId="436D480A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7F2F4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Hora muestreo: </w:t>
            </w:r>
            <w:r w:rsidR="00E84910">
              <w:rPr>
                <w:rFonts w:ascii="Arial" w:hAnsi="Arial" w:cs="Arial"/>
                <w:b/>
                <w:sz w:val="22"/>
                <w:szCs w:val="22"/>
                <w:lang w:val="es-CL"/>
              </w:rPr>
              <w:t>12:30</w:t>
            </w:r>
          </w:p>
          <w:p w14:paraId="45E0280D" w14:textId="77777777" w:rsidR="008A5769" w:rsidRPr="008A5769" w:rsidRDefault="008A5769" w:rsidP="008D1567">
            <w:pPr>
              <w:tabs>
                <w:tab w:val="left" w:pos="4800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</w:p>
        </w:tc>
      </w:tr>
      <w:tr w:rsidR="008A5769" w:rsidRPr="008A5769" w14:paraId="5E9F10A4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18392" w14:textId="77777777" w:rsidR="008A5769" w:rsidRPr="008A5769" w:rsidRDefault="008A5769" w:rsidP="008D1567">
            <w:pPr>
              <w:tabs>
                <w:tab w:val="left" w:pos="270"/>
                <w:tab w:val="right" w:pos="21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Temperatura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14D01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pH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41ED1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ORP</w:t>
            </w:r>
          </w:p>
        </w:tc>
      </w:tr>
      <w:tr w:rsidR="008A5769" w:rsidRPr="008A5769" w14:paraId="776B0D2D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E3FD1" w14:textId="77777777" w:rsidR="00E8009D" w:rsidRPr="008A5769" w:rsidRDefault="00263FF5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10.9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2FF68" w14:textId="77777777" w:rsidR="008A5769" w:rsidRPr="008A5769" w:rsidRDefault="00263FF5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7.68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0164" w14:textId="77777777" w:rsidR="008A5769" w:rsidRPr="008A5769" w:rsidRDefault="00263FF5" w:rsidP="008D1567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42.</w:t>
            </w:r>
            <w:r w:rsidR="00556C82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8A5769" w:rsidRPr="008A5769" w14:paraId="110B439E" w14:textId="77777777" w:rsidTr="008D1567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56BDC" w14:textId="77777777" w:rsidR="008A5769" w:rsidRPr="008A5769" w:rsidRDefault="00263FF5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11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7C225" w14:textId="77777777" w:rsidR="008A5769" w:rsidRPr="008A5769" w:rsidRDefault="00263FF5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6.9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FDC83" w14:textId="77777777" w:rsidR="008A5769" w:rsidRPr="008A5769" w:rsidRDefault="00556C82" w:rsidP="008D1567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40</w:t>
            </w:r>
          </w:p>
        </w:tc>
      </w:tr>
      <w:tr w:rsidR="008A5769" w:rsidRPr="008A5769" w14:paraId="35B1BEFF" w14:textId="77777777" w:rsidTr="008D1567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DB673" w14:textId="77777777" w:rsidR="008A5769" w:rsidRPr="008A5769" w:rsidRDefault="00263FF5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10.8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D4082" w14:textId="77777777" w:rsidR="008A5769" w:rsidRPr="008A5769" w:rsidRDefault="00263FF5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7.06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6FE6" w14:textId="77777777" w:rsidR="008A5769" w:rsidRPr="008A5769" w:rsidRDefault="00556C82" w:rsidP="008D1567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30</w:t>
            </w:r>
          </w:p>
        </w:tc>
      </w:tr>
      <w:tr w:rsidR="008A5769" w:rsidRPr="008A5769" w14:paraId="57AAD026" w14:textId="77777777" w:rsidTr="008D1567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8FA73" w14:textId="77777777" w:rsidR="008A5769" w:rsidRPr="008A5769" w:rsidRDefault="008A5769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D085C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6918D" w14:textId="77777777" w:rsidR="008A5769" w:rsidRPr="008A5769" w:rsidRDefault="008A5769" w:rsidP="008D1567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5769" w:rsidRPr="008A5769" w14:paraId="4700AA94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01A72" w14:textId="77777777" w:rsidR="008A5769" w:rsidRPr="008A5769" w:rsidRDefault="008A5769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35CAF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742C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5769" w:rsidRPr="008A5769" w14:paraId="6C054DE9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CCD7F" w14:textId="77777777" w:rsidR="008A5769" w:rsidRPr="008A5769" w:rsidRDefault="008A5769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556C82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10.9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48A42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556C82">
              <w:rPr>
                <w:rFonts w:ascii="Arial" w:hAnsi="Arial" w:cs="Arial"/>
                <w:b/>
                <w:sz w:val="22"/>
                <w:szCs w:val="22"/>
                <w:lang w:val="es-CL"/>
              </w:rPr>
              <w:t>7.21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C90A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A208EF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</w:t>
            </w:r>
            <w:r w:rsidR="00556C82">
              <w:rPr>
                <w:rFonts w:ascii="Arial" w:hAnsi="Arial" w:cs="Arial"/>
                <w:b/>
                <w:sz w:val="22"/>
                <w:szCs w:val="22"/>
                <w:lang w:val="es-CL"/>
              </w:rPr>
              <w:t>37.6</w:t>
            </w:r>
          </w:p>
        </w:tc>
      </w:tr>
    </w:tbl>
    <w:p w14:paraId="228AD636" w14:textId="77777777" w:rsidR="008A5769" w:rsidRDefault="00E8009D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  <w:r>
        <w:rPr>
          <w:rFonts w:ascii="Trebuchet MS" w:hAnsi="Trebuchet MS"/>
          <w:b/>
          <w:sz w:val="22"/>
          <w:szCs w:val="22"/>
          <w:lang w:val="es-ES"/>
        </w:rPr>
        <w:t xml:space="preserve">Observaciones: </w:t>
      </w:r>
      <w:r w:rsidR="00556C82">
        <w:rPr>
          <w:rFonts w:ascii="Trebuchet MS" w:hAnsi="Trebuchet MS"/>
          <w:b/>
          <w:sz w:val="22"/>
          <w:szCs w:val="22"/>
          <w:lang w:val="es-ES"/>
        </w:rPr>
        <w:t xml:space="preserve">02 </w:t>
      </w:r>
      <w:proofErr w:type="spellStart"/>
      <w:r w:rsidR="00556C82">
        <w:rPr>
          <w:rFonts w:ascii="Trebuchet MS" w:hAnsi="Trebuchet MS"/>
          <w:b/>
          <w:sz w:val="22"/>
          <w:szCs w:val="22"/>
          <w:lang w:val="es-ES"/>
        </w:rPr>
        <w:t>Diplodones</w:t>
      </w:r>
      <w:proofErr w:type="spellEnd"/>
    </w:p>
    <w:p w14:paraId="4348A51E" w14:textId="77777777" w:rsidR="008C700B" w:rsidRDefault="008C700B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54F33F06" w14:textId="77777777" w:rsidR="008A5769" w:rsidRDefault="008A5769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12C59BD4" w14:textId="77777777" w:rsidR="00556C82" w:rsidRDefault="00556C82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41F7D4E7" w14:textId="77777777" w:rsidR="00556C82" w:rsidRDefault="00556C82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5BAF874B" w14:textId="77777777" w:rsidR="00556C82" w:rsidRDefault="00556C82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77E63F3B" w14:textId="77777777" w:rsidR="00556C82" w:rsidRDefault="00556C82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5714A55B" w14:textId="77777777" w:rsidR="00556C82" w:rsidRDefault="00556C82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4E1875B1" w14:textId="77777777" w:rsidR="00556C82" w:rsidRDefault="00556C82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1B67D4C7" w14:textId="77777777" w:rsidR="00556C82" w:rsidRDefault="00556C82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795AA916" w14:textId="77777777" w:rsidR="0051386B" w:rsidRDefault="0051386B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p w14:paraId="2615A62F" w14:textId="77777777" w:rsidR="0051386B" w:rsidRPr="008A5769" w:rsidRDefault="0051386B" w:rsidP="0029715B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91"/>
        <w:gridCol w:w="2462"/>
        <w:gridCol w:w="3574"/>
      </w:tblGrid>
      <w:tr w:rsidR="008A5769" w:rsidRPr="008A5769" w14:paraId="1C8DC935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50FD9" w14:textId="77777777" w:rsidR="008A5769" w:rsidRPr="008A5769" w:rsidRDefault="008A5769" w:rsidP="008D1567">
            <w:pPr>
              <w:tabs>
                <w:tab w:val="left" w:pos="270"/>
                <w:tab w:val="left" w:pos="3945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  <w:t>LIT PUCÓN</w:t>
            </w:r>
          </w:p>
        </w:tc>
      </w:tr>
      <w:tr w:rsidR="008A5769" w:rsidRPr="008A5769" w14:paraId="1CD54D0D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B3C6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pt-BR"/>
              </w:rPr>
              <w:t>Coordenadas Geográficas de terreno:</w:t>
            </w:r>
            <w:proofErr w:type="gramStart"/>
            <w:r w:rsidRPr="008A5769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r w:rsidR="00152934">
              <w:rPr>
                <w:rFonts w:ascii="Arial" w:hAnsi="Arial" w:cs="Arial"/>
                <w:b/>
                <w:sz w:val="22"/>
                <w:szCs w:val="22"/>
                <w:lang w:val="pt-BR"/>
              </w:rPr>
              <w:t xml:space="preserve"> </w:t>
            </w:r>
            <w:proofErr w:type="gramEnd"/>
            <w:r w:rsidR="00152934" w:rsidRPr="00152934">
              <w:rPr>
                <w:rFonts w:ascii="Trebuchet MS" w:hAnsi="Trebuchet MS"/>
                <w:color w:val="000000"/>
                <w:sz w:val="22"/>
                <w:szCs w:val="22"/>
                <w:shd w:val="clear" w:color="auto" w:fill="FFFFFF"/>
              </w:rPr>
              <w:t>5649308 N – 243162 E</w:t>
            </w:r>
          </w:p>
          <w:p w14:paraId="13396B47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</w:tc>
      </w:tr>
      <w:tr w:rsidR="008A5769" w:rsidRPr="008A5769" w14:paraId="5A3B7096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99F6C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Fecha de muestreo: </w:t>
            </w:r>
            <w:r w:rsidR="00556C82" w:rsidRPr="009A1304">
              <w:rPr>
                <w:rFonts w:ascii="Trebuchet MS" w:hAnsi="Trebuchet MS" w:cs="Arial"/>
                <w:sz w:val="22"/>
                <w:szCs w:val="22"/>
                <w:lang w:val="es-CL"/>
              </w:rPr>
              <w:t>21 de octubre  2015</w:t>
            </w:r>
          </w:p>
          <w:p w14:paraId="2C65D8D0" w14:textId="77777777" w:rsidR="008A5769" w:rsidRPr="008A5769" w:rsidRDefault="008A5769" w:rsidP="008D1567">
            <w:pPr>
              <w:tabs>
                <w:tab w:val="left" w:pos="270"/>
                <w:tab w:val="left" w:pos="3795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8A5769" w:rsidRPr="008A5769" w14:paraId="0F3A93F1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2035" w14:textId="77777777" w:rsidR="008A5769" w:rsidRPr="008A5769" w:rsidRDefault="008A5769" w:rsidP="008D1567">
            <w:pPr>
              <w:tabs>
                <w:tab w:val="left" w:pos="270"/>
                <w:tab w:val="left" w:pos="3795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Profundidad estación (m):</w:t>
            </w:r>
            <w:r w:rsidR="00E8009D">
              <w:rPr>
                <w:rFonts w:ascii="Arial" w:hAnsi="Arial" w:cs="Arial"/>
                <w:sz w:val="22"/>
                <w:szCs w:val="22"/>
                <w:lang w:val="es-CL"/>
              </w:rPr>
              <w:t xml:space="preserve">  </w:t>
            </w:r>
            <w:r w:rsidR="00556C82">
              <w:rPr>
                <w:rFonts w:ascii="Arial" w:hAnsi="Arial" w:cs="Arial"/>
                <w:sz w:val="22"/>
                <w:szCs w:val="22"/>
                <w:lang w:val="es-CL"/>
              </w:rPr>
              <w:t>7.4 m</w:t>
            </w:r>
          </w:p>
          <w:p w14:paraId="03EF5272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  <w:lang w:val="es-CL"/>
              </w:rPr>
            </w:pPr>
          </w:p>
        </w:tc>
      </w:tr>
      <w:tr w:rsidR="008A5769" w:rsidRPr="008A5769" w14:paraId="552C9CE4" w14:textId="77777777" w:rsidTr="008D1567">
        <w:tc>
          <w:tcPr>
            <w:tcW w:w="8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A44B0" w14:textId="77777777" w:rsidR="008A5769" w:rsidRPr="008A5769" w:rsidRDefault="008A5769" w:rsidP="008D1567">
            <w:pPr>
              <w:tabs>
                <w:tab w:val="left" w:pos="270"/>
              </w:tabs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Hora muestreo: </w:t>
            </w:r>
            <w:r w:rsidR="00E8009D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556C82">
              <w:rPr>
                <w:rFonts w:ascii="Arial" w:hAnsi="Arial" w:cs="Arial"/>
                <w:sz w:val="22"/>
                <w:szCs w:val="22"/>
                <w:lang w:val="es-CL"/>
              </w:rPr>
              <w:t>14:00</w:t>
            </w:r>
          </w:p>
          <w:p w14:paraId="1D3A005C" w14:textId="77777777" w:rsidR="008A5769" w:rsidRPr="008A5769" w:rsidRDefault="008A5769" w:rsidP="008D1567">
            <w:pPr>
              <w:tabs>
                <w:tab w:val="left" w:pos="4800"/>
              </w:tabs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ab/>
            </w:r>
          </w:p>
        </w:tc>
      </w:tr>
      <w:tr w:rsidR="008A5769" w:rsidRPr="008A5769" w14:paraId="3DEE0B08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BBE02" w14:textId="77777777" w:rsidR="008A5769" w:rsidRPr="008A5769" w:rsidRDefault="008A5769" w:rsidP="008D1567">
            <w:pPr>
              <w:tabs>
                <w:tab w:val="left" w:pos="270"/>
                <w:tab w:val="right" w:pos="21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Temperatura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50AC6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pH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B22AC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>ORP</w:t>
            </w:r>
          </w:p>
        </w:tc>
      </w:tr>
      <w:tr w:rsidR="00556C82" w:rsidRPr="008A5769" w14:paraId="77EF0CE4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1722" w14:textId="77777777" w:rsidR="00556C82" w:rsidRPr="008A5769" w:rsidRDefault="00556C82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14.5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65C67" w14:textId="77777777" w:rsidR="00556C82" w:rsidRPr="008A5769" w:rsidRDefault="00556C82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7.34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3A85E" w14:textId="77777777" w:rsidR="00556C82" w:rsidRPr="008A5769" w:rsidRDefault="00556C82" w:rsidP="008D1567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+115</w:t>
            </w:r>
          </w:p>
        </w:tc>
      </w:tr>
      <w:tr w:rsidR="008A5769" w:rsidRPr="008A5769" w14:paraId="0DE4B118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E7280" w14:textId="77777777" w:rsidR="008A5769" w:rsidRPr="008A5769" w:rsidRDefault="00556C82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13.4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B7317" w14:textId="77777777" w:rsidR="008A5769" w:rsidRPr="008A5769" w:rsidRDefault="00556C82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7.15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B03FC" w14:textId="77777777" w:rsidR="008A5769" w:rsidRPr="008A5769" w:rsidRDefault="00556C82" w:rsidP="008D1567">
            <w:pPr>
              <w:tabs>
                <w:tab w:val="left" w:pos="270"/>
                <w:tab w:val="left" w:pos="25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+135</w:t>
            </w:r>
          </w:p>
        </w:tc>
      </w:tr>
      <w:tr w:rsidR="008A5769" w:rsidRPr="008A5769" w14:paraId="5EDA6449" w14:textId="77777777" w:rsidTr="008D1567">
        <w:trPr>
          <w:trHeight w:val="282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A9154" w14:textId="77777777" w:rsidR="008A5769" w:rsidRPr="008A5769" w:rsidRDefault="00556C82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6126B" w14:textId="77777777" w:rsidR="008A5769" w:rsidRPr="008A5769" w:rsidRDefault="00556C82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7.59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D509E" w14:textId="77777777" w:rsidR="008A5769" w:rsidRPr="008A5769" w:rsidRDefault="00556C82" w:rsidP="00E8009D">
            <w:pPr>
              <w:tabs>
                <w:tab w:val="left" w:pos="270"/>
                <w:tab w:val="left" w:pos="109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+128</w:t>
            </w:r>
          </w:p>
        </w:tc>
      </w:tr>
      <w:tr w:rsidR="008A5769" w:rsidRPr="008A5769" w14:paraId="268A1F74" w14:textId="77777777" w:rsidTr="008D1567"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628C5" w14:textId="77777777" w:rsidR="008A5769" w:rsidRPr="008A5769" w:rsidRDefault="008A5769" w:rsidP="008D1567">
            <w:pPr>
              <w:tabs>
                <w:tab w:val="left" w:pos="27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702FB5">
              <w:rPr>
                <w:rFonts w:ascii="Arial" w:hAnsi="Arial" w:cs="Arial"/>
                <w:b/>
                <w:sz w:val="22"/>
                <w:szCs w:val="22"/>
                <w:lang w:val="es-CL"/>
              </w:rPr>
              <w:t>1</w:t>
            </w:r>
            <w:r w:rsidR="00556C82">
              <w:rPr>
                <w:rFonts w:ascii="Arial" w:hAnsi="Arial" w:cs="Arial"/>
                <w:b/>
                <w:sz w:val="22"/>
                <w:szCs w:val="22"/>
                <w:lang w:val="es-CL"/>
              </w:rPr>
              <w:t>4.0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70F1E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556C82">
              <w:rPr>
                <w:rFonts w:ascii="Arial" w:hAnsi="Arial" w:cs="Arial"/>
                <w:b/>
                <w:sz w:val="22"/>
                <w:szCs w:val="22"/>
                <w:lang w:val="es-CL"/>
              </w:rPr>
              <w:t>7.36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BCDFC" w14:textId="77777777" w:rsidR="008A5769" w:rsidRPr="008A5769" w:rsidRDefault="008A5769" w:rsidP="008D1567">
            <w:pPr>
              <w:tabs>
                <w:tab w:val="left" w:pos="27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5769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PROM: </w:t>
            </w:r>
            <w:r w:rsidR="00556C82">
              <w:rPr>
                <w:rFonts w:ascii="Arial" w:hAnsi="Arial" w:cs="Arial"/>
                <w:b/>
                <w:sz w:val="22"/>
                <w:szCs w:val="22"/>
                <w:lang w:val="es-CL"/>
              </w:rPr>
              <w:t>+126</w:t>
            </w:r>
          </w:p>
        </w:tc>
      </w:tr>
    </w:tbl>
    <w:p w14:paraId="1BE575FE" w14:textId="77777777" w:rsidR="00E8009D" w:rsidRDefault="00E8009D" w:rsidP="00E8009D">
      <w:pPr>
        <w:pStyle w:val="Textoindependiente"/>
        <w:rPr>
          <w:rFonts w:ascii="Trebuchet MS" w:hAnsi="Trebuchet MS"/>
          <w:b/>
          <w:sz w:val="22"/>
          <w:szCs w:val="22"/>
          <w:lang w:val="es-ES"/>
        </w:rPr>
      </w:pPr>
      <w:r>
        <w:rPr>
          <w:rFonts w:ascii="Trebuchet MS" w:hAnsi="Trebuchet MS"/>
          <w:b/>
          <w:sz w:val="22"/>
          <w:szCs w:val="22"/>
          <w:lang w:val="es-ES"/>
        </w:rPr>
        <w:t xml:space="preserve">Observaciones: </w:t>
      </w:r>
      <w:r w:rsidR="00556C82">
        <w:rPr>
          <w:rFonts w:ascii="Trebuchet MS" w:hAnsi="Trebuchet MS"/>
          <w:b/>
          <w:sz w:val="22"/>
          <w:szCs w:val="22"/>
          <w:lang w:val="es-ES"/>
        </w:rPr>
        <w:t xml:space="preserve">01 </w:t>
      </w:r>
      <w:proofErr w:type="spellStart"/>
      <w:r w:rsidR="00556C82">
        <w:rPr>
          <w:rFonts w:ascii="Trebuchet MS" w:hAnsi="Trebuchet MS"/>
          <w:b/>
          <w:sz w:val="22"/>
          <w:szCs w:val="22"/>
          <w:lang w:val="es-ES"/>
        </w:rPr>
        <w:t>Diplodón</w:t>
      </w:r>
      <w:proofErr w:type="spellEnd"/>
    </w:p>
    <w:p w14:paraId="4CEC4460" w14:textId="77777777" w:rsidR="00DC19DC" w:rsidRPr="00E8009D" w:rsidRDefault="00DC19DC">
      <w:pPr>
        <w:jc w:val="both"/>
        <w:rPr>
          <w:rFonts w:ascii="Arial" w:hAnsi="Arial" w:cs="Arial"/>
          <w:sz w:val="22"/>
          <w:szCs w:val="22"/>
        </w:rPr>
      </w:pPr>
    </w:p>
    <w:p w14:paraId="1F07EC12" w14:textId="77777777" w:rsidR="008A5769" w:rsidRDefault="008A5769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0DF8362D" w14:textId="77777777" w:rsidR="004D4081" w:rsidRPr="008A5769" w:rsidRDefault="004D4081" w:rsidP="001B6324">
      <w:pPr>
        <w:tabs>
          <w:tab w:val="left" w:pos="6120"/>
        </w:tabs>
        <w:jc w:val="both"/>
        <w:rPr>
          <w:rFonts w:ascii="Arial" w:hAnsi="Arial" w:cs="Arial"/>
          <w:sz w:val="22"/>
          <w:szCs w:val="22"/>
          <w:lang w:val="es-CL"/>
        </w:rPr>
      </w:pPr>
    </w:p>
    <w:p w14:paraId="06430257" w14:textId="77777777" w:rsidR="00DF52D3" w:rsidRPr="008A5769" w:rsidRDefault="00DF52D3">
      <w:pPr>
        <w:pStyle w:val="Textoindependiente"/>
        <w:rPr>
          <w:b/>
          <w:bCs/>
          <w:sz w:val="22"/>
          <w:szCs w:val="22"/>
        </w:rPr>
      </w:pPr>
      <w:r w:rsidRPr="008A5769">
        <w:rPr>
          <w:b/>
          <w:bCs/>
          <w:sz w:val="22"/>
          <w:szCs w:val="22"/>
        </w:rPr>
        <w:t>V.-</w:t>
      </w:r>
      <w:r w:rsidRPr="008A5769">
        <w:rPr>
          <w:b/>
          <w:bCs/>
          <w:sz w:val="22"/>
          <w:szCs w:val="22"/>
        </w:rPr>
        <w:tab/>
        <w:t xml:space="preserve">RESULTADOS </w:t>
      </w:r>
      <w:r w:rsidR="006808E4" w:rsidRPr="008A5769">
        <w:rPr>
          <w:b/>
          <w:bCs/>
          <w:sz w:val="22"/>
          <w:szCs w:val="22"/>
        </w:rPr>
        <w:t>ANÁLISIS DE LABORATORIO</w:t>
      </w:r>
    </w:p>
    <w:p w14:paraId="53BD7A9A" w14:textId="77777777" w:rsidR="00E7715A" w:rsidRPr="008A5769" w:rsidRDefault="00E7715A" w:rsidP="00E7715A">
      <w:pPr>
        <w:tabs>
          <w:tab w:val="left" w:pos="1440"/>
        </w:tabs>
        <w:ind w:left="66"/>
        <w:jc w:val="both"/>
        <w:rPr>
          <w:rFonts w:ascii="Arial" w:hAnsi="Arial" w:cs="Arial"/>
          <w:sz w:val="22"/>
          <w:szCs w:val="22"/>
          <w:lang w:val="es-CL"/>
        </w:rPr>
      </w:pPr>
    </w:p>
    <w:p w14:paraId="27154C39" w14:textId="77777777" w:rsidR="00693D18" w:rsidRPr="008A5769" w:rsidRDefault="00693D18" w:rsidP="00E7715A">
      <w:pPr>
        <w:tabs>
          <w:tab w:val="left" w:pos="1440"/>
        </w:tabs>
        <w:ind w:left="66"/>
        <w:jc w:val="both"/>
        <w:rPr>
          <w:rFonts w:ascii="Arial" w:hAnsi="Arial" w:cs="Arial"/>
          <w:sz w:val="22"/>
          <w:szCs w:val="22"/>
          <w:lang w:val="es-CL"/>
        </w:rPr>
      </w:pPr>
    </w:p>
    <w:p w14:paraId="7719FE38" w14:textId="77777777" w:rsidR="00E7715A" w:rsidRPr="008A5769" w:rsidRDefault="00C06F40" w:rsidP="00E7715A">
      <w:pPr>
        <w:tabs>
          <w:tab w:val="left" w:pos="1440"/>
        </w:tabs>
        <w:ind w:left="66"/>
        <w:jc w:val="both"/>
        <w:rPr>
          <w:rFonts w:ascii="Arial" w:hAnsi="Arial" w:cs="Arial"/>
          <w:sz w:val="22"/>
          <w:szCs w:val="22"/>
          <w:lang w:val="es-CL"/>
        </w:rPr>
      </w:pPr>
      <w:r w:rsidRPr="008A5769">
        <w:rPr>
          <w:rFonts w:ascii="Arial" w:hAnsi="Arial" w:cs="Arial"/>
          <w:sz w:val="22"/>
          <w:szCs w:val="22"/>
          <w:lang w:val="es-CL"/>
        </w:rPr>
        <w:t xml:space="preserve">Los resultados obtenidos por el Laboratorio SGS, corresponden a los informes: </w:t>
      </w:r>
    </w:p>
    <w:p w14:paraId="3B3AB08A" w14:textId="77777777" w:rsidR="00CE1195" w:rsidRPr="008A5769" w:rsidRDefault="00CE1195" w:rsidP="00E7715A">
      <w:pPr>
        <w:tabs>
          <w:tab w:val="left" w:pos="1440"/>
        </w:tabs>
        <w:ind w:left="66"/>
        <w:jc w:val="both"/>
        <w:rPr>
          <w:rFonts w:ascii="Arial" w:hAnsi="Arial" w:cs="Arial"/>
          <w:sz w:val="22"/>
          <w:szCs w:val="22"/>
          <w:lang w:val="es-CL"/>
        </w:rPr>
      </w:pPr>
    </w:p>
    <w:p w14:paraId="55938442" w14:textId="77777777" w:rsidR="004D4081" w:rsidRDefault="00F6406D" w:rsidP="00F6406D">
      <w:pPr>
        <w:tabs>
          <w:tab w:val="left" w:pos="1440"/>
        </w:tabs>
        <w:ind w:left="66"/>
        <w:jc w:val="both"/>
        <w:rPr>
          <w:rFonts w:ascii="Arial" w:hAnsi="Arial" w:cs="Arial"/>
          <w:sz w:val="22"/>
          <w:szCs w:val="22"/>
          <w:lang w:val="es-CL"/>
        </w:rPr>
      </w:pPr>
      <w:r w:rsidRPr="008A5769">
        <w:rPr>
          <w:rFonts w:ascii="Arial" w:hAnsi="Arial" w:cs="Arial"/>
          <w:b/>
          <w:sz w:val="22"/>
          <w:szCs w:val="22"/>
          <w:lang w:val="es-CL"/>
        </w:rPr>
        <w:t xml:space="preserve">Matriz Acuosa: </w:t>
      </w:r>
      <w:r w:rsidR="004D4081" w:rsidRPr="001F2CB6">
        <w:rPr>
          <w:rFonts w:ascii="Arial" w:hAnsi="Arial" w:cs="Arial"/>
          <w:sz w:val="22"/>
          <w:szCs w:val="22"/>
          <w:lang w:val="es-CL"/>
        </w:rPr>
        <w:t>ES1</w:t>
      </w:r>
      <w:r w:rsidR="005A2913" w:rsidRPr="001F2CB6">
        <w:rPr>
          <w:rFonts w:ascii="Arial" w:hAnsi="Arial" w:cs="Arial"/>
          <w:sz w:val="22"/>
          <w:szCs w:val="22"/>
          <w:lang w:val="es-CL"/>
        </w:rPr>
        <w:t>5</w:t>
      </w:r>
      <w:r w:rsidR="004D4081" w:rsidRPr="001F2CB6">
        <w:rPr>
          <w:rFonts w:ascii="Arial" w:hAnsi="Arial" w:cs="Arial"/>
          <w:sz w:val="22"/>
          <w:szCs w:val="22"/>
          <w:lang w:val="es-CL"/>
        </w:rPr>
        <w:t>-</w:t>
      </w:r>
      <w:r w:rsidR="009D52CE">
        <w:rPr>
          <w:rFonts w:ascii="Arial" w:hAnsi="Arial" w:cs="Arial"/>
          <w:sz w:val="22"/>
          <w:szCs w:val="22"/>
          <w:lang w:val="es-CL"/>
        </w:rPr>
        <w:t>49638</w:t>
      </w:r>
      <w:r w:rsidR="00E21367" w:rsidRPr="001F2CB6">
        <w:rPr>
          <w:rFonts w:ascii="Arial" w:hAnsi="Arial" w:cs="Arial"/>
          <w:sz w:val="22"/>
          <w:szCs w:val="22"/>
          <w:lang w:val="es-CL"/>
        </w:rPr>
        <w:t xml:space="preserve">; </w:t>
      </w:r>
      <w:r w:rsidR="005A2913" w:rsidRPr="001F2CB6">
        <w:rPr>
          <w:rFonts w:ascii="Arial" w:hAnsi="Arial" w:cs="Arial"/>
          <w:sz w:val="22"/>
          <w:szCs w:val="22"/>
          <w:lang w:val="es-CL"/>
        </w:rPr>
        <w:t>ES15-</w:t>
      </w:r>
      <w:r w:rsidR="00900117">
        <w:rPr>
          <w:rFonts w:ascii="Arial" w:hAnsi="Arial" w:cs="Arial"/>
          <w:sz w:val="22"/>
          <w:szCs w:val="22"/>
          <w:lang w:val="es-CL"/>
        </w:rPr>
        <w:t>49644</w:t>
      </w:r>
    </w:p>
    <w:p w14:paraId="1745C7EC" w14:textId="77777777" w:rsidR="002C5E0D" w:rsidRPr="008A5769" w:rsidRDefault="002C5E0D" w:rsidP="00F6406D">
      <w:pPr>
        <w:tabs>
          <w:tab w:val="left" w:pos="1440"/>
        </w:tabs>
        <w:ind w:left="66"/>
        <w:jc w:val="both"/>
        <w:rPr>
          <w:rFonts w:ascii="Arial" w:hAnsi="Arial" w:cs="Arial"/>
          <w:b/>
          <w:sz w:val="22"/>
          <w:szCs w:val="22"/>
          <w:lang w:val="es-CL"/>
        </w:rPr>
      </w:pPr>
    </w:p>
    <w:p w14:paraId="6B136A72" w14:textId="77777777" w:rsidR="00F6406D" w:rsidRPr="008A5769" w:rsidRDefault="00F6406D" w:rsidP="00F6406D">
      <w:pPr>
        <w:tabs>
          <w:tab w:val="left" w:pos="1440"/>
        </w:tabs>
        <w:ind w:left="66"/>
        <w:jc w:val="both"/>
        <w:rPr>
          <w:rFonts w:ascii="Arial" w:hAnsi="Arial" w:cs="Arial"/>
          <w:sz w:val="22"/>
          <w:szCs w:val="22"/>
          <w:lang w:val="es-CL"/>
        </w:rPr>
      </w:pPr>
      <w:r w:rsidRPr="008A5769">
        <w:rPr>
          <w:rFonts w:ascii="Arial" w:hAnsi="Arial" w:cs="Arial"/>
          <w:b/>
          <w:sz w:val="22"/>
          <w:szCs w:val="22"/>
          <w:lang w:val="es-CL"/>
        </w:rPr>
        <w:t xml:space="preserve">Matriz sedimentaria: </w:t>
      </w:r>
      <w:r w:rsidR="00AA5558" w:rsidRPr="008A5769">
        <w:rPr>
          <w:rFonts w:ascii="Arial" w:hAnsi="Arial" w:cs="Arial"/>
          <w:sz w:val="22"/>
          <w:szCs w:val="22"/>
          <w:lang w:val="es-CL"/>
        </w:rPr>
        <w:t>ES1</w:t>
      </w:r>
      <w:r w:rsidR="00AA5558">
        <w:rPr>
          <w:rFonts w:ascii="Arial" w:hAnsi="Arial" w:cs="Arial"/>
          <w:sz w:val="22"/>
          <w:szCs w:val="22"/>
          <w:lang w:val="es-CL"/>
        </w:rPr>
        <w:t>5</w:t>
      </w:r>
      <w:r w:rsidR="00AA5558" w:rsidRPr="008A5769">
        <w:rPr>
          <w:rFonts w:ascii="Arial" w:hAnsi="Arial" w:cs="Arial"/>
          <w:sz w:val="22"/>
          <w:szCs w:val="22"/>
          <w:lang w:val="es-CL"/>
        </w:rPr>
        <w:t>-</w:t>
      </w:r>
      <w:r w:rsidR="009D52CE">
        <w:rPr>
          <w:rFonts w:ascii="Arial" w:hAnsi="Arial" w:cs="Arial"/>
          <w:sz w:val="22"/>
          <w:szCs w:val="22"/>
          <w:lang w:val="es-CL"/>
        </w:rPr>
        <w:t>49645</w:t>
      </w:r>
    </w:p>
    <w:p w14:paraId="62E77CB7" w14:textId="77777777" w:rsidR="00746765" w:rsidRPr="008A5769" w:rsidRDefault="00746765" w:rsidP="000350FF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65A8687F" w14:textId="77777777" w:rsidR="009A2B70" w:rsidRDefault="009A2B70" w:rsidP="003A3A23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08BDBF2F" w14:textId="77777777" w:rsidR="007718B6" w:rsidRDefault="007718B6" w:rsidP="007718B6">
      <w:pPr>
        <w:jc w:val="both"/>
        <w:rPr>
          <w:rFonts w:ascii="Arial" w:hAnsi="Arial" w:cs="Arial"/>
          <w:b/>
          <w:sz w:val="22"/>
          <w:szCs w:val="22"/>
          <w:u w:val="single"/>
          <w:lang w:val="es-CL"/>
        </w:rPr>
      </w:pPr>
      <w:r>
        <w:rPr>
          <w:rFonts w:ascii="Arial" w:hAnsi="Arial" w:cs="Arial"/>
          <w:b/>
          <w:sz w:val="22"/>
          <w:szCs w:val="22"/>
          <w:lang w:val="es-CL"/>
        </w:rPr>
        <w:t>A</w:t>
      </w:r>
      <w:r w:rsidRPr="008A5769">
        <w:rPr>
          <w:rFonts w:ascii="Arial" w:hAnsi="Arial" w:cs="Arial"/>
          <w:b/>
          <w:sz w:val="22"/>
          <w:szCs w:val="22"/>
          <w:lang w:val="es-CL"/>
        </w:rPr>
        <w:t xml:space="preserve">) </w:t>
      </w:r>
      <w:r w:rsidRPr="00C3178F">
        <w:rPr>
          <w:rFonts w:ascii="Arial" w:hAnsi="Arial" w:cs="Arial"/>
          <w:b/>
          <w:sz w:val="22"/>
          <w:szCs w:val="22"/>
          <w:u w:val="single"/>
          <w:lang w:val="es-CL"/>
        </w:rPr>
        <w:t xml:space="preserve">RESULTADOS </w:t>
      </w:r>
      <w:r w:rsidRPr="008A5769">
        <w:rPr>
          <w:rFonts w:ascii="Arial" w:hAnsi="Arial" w:cs="Arial"/>
          <w:b/>
          <w:sz w:val="22"/>
          <w:szCs w:val="22"/>
          <w:u w:val="single"/>
          <w:lang w:val="es-CL"/>
        </w:rPr>
        <w:t xml:space="preserve">MATRIZ </w:t>
      </w:r>
      <w:r>
        <w:rPr>
          <w:rFonts w:ascii="Arial" w:hAnsi="Arial" w:cs="Arial"/>
          <w:b/>
          <w:sz w:val="22"/>
          <w:szCs w:val="22"/>
          <w:u w:val="single"/>
          <w:lang w:val="es-CL"/>
        </w:rPr>
        <w:t>ACUOSA:</w:t>
      </w:r>
    </w:p>
    <w:tbl>
      <w:tblPr>
        <w:tblpPr w:leftFromText="141" w:rightFromText="141" w:vertAnchor="text" w:horzAnchor="margin" w:tblpXSpec="center" w:tblpY="145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928"/>
        <w:gridCol w:w="1340"/>
        <w:gridCol w:w="1063"/>
        <w:gridCol w:w="1063"/>
        <w:gridCol w:w="1063"/>
        <w:gridCol w:w="1063"/>
        <w:gridCol w:w="1063"/>
        <w:gridCol w:w="1064"/>
      </w:tblGrid>
      <w:tr w:rsidR="007718B6" w:rsidRPr="00DF1B64" w14:paraId="72F9B51C" w14:textId="77777777" w:rsidTr="00973E0C">
        <w:trPr>
          <w:trHeight w:val="25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28E4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Parámetros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9A338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Unidad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86DE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Profundidad  (m)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BF3A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LIT-poza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DDFF9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LIT-Pucón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2D5F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LIT-Norte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6E28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 Villarrica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370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9F5582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LIT-Sur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CE4A" w14:textId="77777777" w:rsidR="007718B6" w:rsidRPr="009F5582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PEL-Centro</w:t>
            </w:r>
          </w:p>
        </w:tc>
      </w:tr>
      <w:tr w:rsidR="00350859" w:rsidRPr="00350859" w14:paraId="40D945FE" w14:textId="77777777" w:rsidTr="00973E0C">
        <w:trPr>
          <w:trHeight w:val="255"/>
        </w:trPr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5F745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DBO</w:t>
            </w: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  <w:lang w:eastAsia="es-ES"/>
              </w:rPr>
              <w:t>5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BF4E6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 xml:space="preserve"> mg/ L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E583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0,5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790C7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195B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8397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EEE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E757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EE5D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3B5D7C22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5F03CD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21CA34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71AF5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22AF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9932D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0C12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0FD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7EE9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65A27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7CF179D5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7008C2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0CBD3D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A0EF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EA726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F2ABA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1E2D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D80E2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4474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F4A0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08958B1A" w14:textId="77777777" w:rsidTr="00973E0C">
        <w:trPr>
          <w:trHeight w:val="255"/>
        </w:trPr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ED2B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DQO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67026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 xml:space="preserve"> mg/ 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9405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1276" w14:textId="09DE8EBA" w:rsidR="007718B6" w:rsidRPr="00350859" w:rsidRDefault="005B51B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C418A" w14:textId="244AD6F9" w:rsidR="007718B6" w:rsidRPr="00350859" w:rsidRDefault="0023542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0A99" w14:textId="22E6A502" w:rsidR="007718B6" w:rsidRPr="00350859" w:rsidRDefault="007D69EA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63A7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FDD" w14:textId="778A1B21" w:rsidR="007718B6" w:rsidRPr="00350859" w:rsidRDefault="00DC258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43516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5B0E147E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060C88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1B9E10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B1F1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63422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ABE10" w14:textId="1BC92AA8" w:rsidR="007718B6" w:rsidRPr="00350859" w:rsidRDefault="004620E2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511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6B58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D144" w14:textId="0D0952D6" w:rsidR="007718B6" w:rsidRPr="00350859" w:rsidRDefault="00DC258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FEE2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1DFB7C8F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35114C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E55D2F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4C658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9D198" w14:textId="000079B9" w:rsidR="007718B6" w:rsidRPr="00350859" w:rsidRDefault="005B51B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A93D3" w14:textId="41FFA7EF" w:rsidR="007718B6" w:rsidRPr="00350859" w:rsidRDefault="004620E2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D2B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E033B" w14:textId="49F8EB36" w:rsidR="007718B6" w:rsidRPr="00350859" w:rsidRDefault="00A75BD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&gt;2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982" w14:textId="6A7DD402" w:rsidR="007718B6" w:rsidRPr="00350859" w:rsidRDefault="00DC258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B196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14FCB6DC" w14:textId="77777777" w:rsidTr="00973E0C">
        <w:trPr>
          <w:trHeight w:val="255"/>
        </w:trPr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4D7E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HCT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C8EB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 xml:space="preserve"> mg/ 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B9AA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5D83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E519D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EAE0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84A26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652D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35339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&lt;5</w:t>
            </w:r>
          </w:p>
        </w:tc>
      </w:tr>
      <w:tr w:rsidR="00350859" w:rsidRPr="00350859" w14:paraId="3F0A506D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FFC0DB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966E79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8D46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237A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FDCE9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909A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3DC0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A9C2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3FB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79B4D065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BC3327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031292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C35BE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6978A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309F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1309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520D9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2A34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F304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&lt;5</w:t>
            </w:r>
          </w:p>
        </w:tc>
      </w:tr>
      <w:tr w:rsidR="00350859" w:rsidRPr="00350859" w14:paraId="52A95B35" w14:textId="77777777" w:rsidTr="00973E0C">
        <w:trPr>
          <w:trHeight w:val="255"/>
        </w:trPr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9AC5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SILICE REACTIVA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D3694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 xml:space="preserve"> mg/ 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C2C0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2AAC" w14:textId="152C928F" w:rsidR="007718B6" w:rsidRPr="00350859" w:rsidRDefault="00A75BD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13.6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EA0A" w14:textId="5D34F684" w:rsidR="007718B6" w:rsidRPr="00350859" w:rsidRDefault="004620E2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10.2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6E81" w14:textId="6FFE2B6F" w:rsidR="007718B6" w:rsidRPr="00350859" w:rsidRDefault="00637984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14.8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21C9" w14:textId="5602D1EB" w:rsidR="007718B6" w:rsidRPr="00350859" w:rsidRDefault="00E429C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13.2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C41B" w14:textId="7AEC1666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13</w:t>
            </w:r>
            <w:r w:rsidR="00566AE4"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2077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3D2CEEB1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1CE256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23CE2A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01B1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B460" w14:textId="69FF389C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13</w:t>
            </w:r>
            <w:r w:rsidR="00A75BD6"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.1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E8EE1" w14:textId="06A775A9" w:rsidR="007718B6" w:rsidRPr="00350859" w:rsidRDefault="00FA74D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12.8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3CEE" w14:textId="35BAF300" w:rsidR="007718B6" w:rsidRPr="00350859" w:rsidRDefault="00BE60A8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11.2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6594" w14:textId="28E1F74F" w:rsidR="007718B6" w:rsidRPr="00350859" w:rsidRDefault="00E429C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11.4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6EB" w14:textId="5FF40A8D" w:rsidR="007718B6" w:rsidRPr="00350859" w:rsidRDefault="00566AE4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11.8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6EB48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  <w:tr w:rsidR="00350859" w:rsidRPr="00350859" w14:paraId="5BBE8AFA" w14:textId="77777777" w:rsidTr="00973E0C">
        <w:trPr>
          <w:trHeight w:val="255"/>
        </w:trPr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CDC55A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1911B9" w14:textId="77777777" w:rsidR="007718B6" w:rsidRPr="00350859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9BC8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A1C9F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13.2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8FF38" w14:textId="44DAAF5F" w:rsidR="007718B6" w:rsidRPr="00350859" w:rsidRDefault="00FA74D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12.8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B9C5" w14:textId="56244D78" w:rsidR="007718B6" w:rsidRPr="00350859" w:rsidRDefault="00BE60A8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14.5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A9DC6" w14:textId="50F9F615" w:rsidR="007718B6" w:rsidRPr="00350859" w:rsidRDefault="00E429C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10.8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7B4B" w14:textId="7B92CA5E" w:rsidR="007718B6" w:rsidRPr="00350859" w:rsidRDefault="00566AE4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11.7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8EDC" w14:textId="77777777" w:rsidR="007718B6" w:rsidRPr="00350859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350859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-</w:t>
            </w:r>
          </w:p>
        </w:tc>
      </w:tr>
    </w:tbl>
    <w:p w14:paraId="37E68FBB" w14:textId="77777777" w:rsidR="007718B6" w:rsidRPr="00350859" w:rsidRDefault="007718B6" w:rsidP="007718B6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es-CL"/>
        </w:rPr>
      </w:pPr>
    </w:p>
    <w:p w14:paraId="2324DCE4" w14:textId="77777777" w:rsidR="007718B6" w:rsidRPr="00350859" w:rsidRDefault="007718B6" w:rsidP="007718B6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es-CL"/>
        </w:rPr>
      </w:pPr>
    </w:p>
    <w:p w14:paraId="583AD624" w14:textId="77777777" w:rsidR="007718B6" w:rsidRPr="00350859" w:rsidRDefault="007718B6" w:rsidP="007718B6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es-CL"/>
        </w:rPr>
      </w:pPr>
    </w:p>
    <w:p w14:paraId="64360F93" w14:textId="77777777" w:rsidR="007718B6" w:rsidRDefault="007718B6" w:rsidP="007718B6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00DFC71C" w14:textId="77777777" w:rsidR="00254482" w:rsidRPr="00254482" w:rsidRDefault="00254482" w:rsidP="007718B6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090054D8" w14:textId="77777777" w:rsidR="007718B6" w:rsidRDefault="007718B6" w:rsidP="007718B6">
      <w:pPr>
        <w:jc w:val="both"/>
        <w:rPr>
          <w:rFonts w:ascii="Arial" w:hAnsi="Arial" w:cs="Arial"/>
          <w:b/>
          <w:sz w:val="22"/>
          <w:szCs w:val="22"/>
          <w:u w:val="single"/>
          <w:lang w:val="es-CL"/>
        </w:rPr>
      </w:pPr>
    </w:p>
    <w:p w14:paraId="6CC39F29" w14:textId="77777777" w:rsidR="007718B6" w:rsidRDefault="007718B6" w:rsidP="007718B6">
      <w:pPr>
        <w:jc w:val="both"/>
        <w:rPr>
          <w:rFonts w:ascii="Arial" w:hAnsi="Arial" w:cs="Arial"/>
          <w:b/>
          <w:sz w:val="22"/>
          <w:szCs w:val="22"/>
          <w:lang w:val="es-CL"/>
        </w:rPr>
      </w:pPr>
    </w:p>
    <w:p w14:paraId="27BDC6AE" w14:textId="77777777" w:rsidR="007718B6" w:rsidRPr="008A5769" w:rsidRDefault="007718B6" w:rsidP="007718B6">
      <w:pPr>
        <w:jc w:val="both"/>
        <w:rPr>
          <w:rFonts w:ascii="Arial" w:hAnsi="Arial" w:cs="Arial"/>
          <w:b/>
          <w:sz w:val="22"/>
          <w:szCs w:val="22"/>
          <w:u w:val="single"/>
          <w:lang w:val="es-CL"/>
        </w:rPr>
      </w:pPr>
      <w:r>
        <w:rPr>
          <w:rFonts w:ascii="Arial" w:hAnsi="Arial" w:cs="Arial"/>
          <w:b/>
          <w:sz w:val="22"/>
          <w:szCs w:val="22"/>
          <w:lang w:val="es-CL"/>
        </w:rPr>
        <w:lastRenderedPageBreak/>
        <w:t xml:space="preserve">B) </w:t>
      </w:r>
      <w:r w:rsidRPr="00C3178F">
        <w:rPr>
          <w:rFonts w:ascii="Arial" w:hAnsi="Arial" w:cs="Arial"/>
          <w:b/>
          <w:sz w:val="22"/>
          <w:szCs w:val="22"/>
          <w:u w:val="single"/>
          <w:lang w:val="es-CL"/>
        </w:rPr>
        <w:t>RESULTADOS MATRIZ</w:t>
      </w:r>
      <w:r w:rsidRPr="008A5769">
        <w:rPr>
          <w:rFonts w:ascii="Arial" w:hAnsi="Arial" w:cs="Arial"/>
          <w:b/>
          <w:sz w:val="22"/>
          <w:szCs w:val="22"/>
          <w:u w:val="single"/>
          <w:lang w:val="es-CL"/>
        </w:rPr>
        <w:t xml:space="preserve"> SEDIMENTARIA</w:t>
      </w:r>
    </w:p>
    <w:p w14:paraId="367BD282" w14:textId="77777777" w:rsidR="007718B6" w:rsidRDefault="007718B6" w:rsidP="007718B6">
      <w:pPr>
        <w:jc w:val="both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t xml:space="preserve"> </w:t>
      </w:r>
    </w:p>
    <w:tbl>
      <w:tblPr>
        <w:tblW w:w="9077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996"/>
        <w:gridCol w:w="306"/>
        <w:gridCol w:w="1112"/>
        <w:gridCol w:w="1048"/>
        <w:gridCol w:w="1049"/>
        <w:gridCol w:w="1049"/>
        <w:gridCol w:w="1049"/>
        <w:gridCol w:w="1049"/>
      </w:tblGrid>
      <w:tr w:rsidR="007718B6" w:rsidRPr="00E43259" w14:paraId="731BB391" w14:textId="77777777" w:rsidTr="00973E0C">
        <w:trPr>
          <w:trHeight w:val="36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A223" w14:textId="77777777" w:rsidR="007718B6" w:rsidRPr="007A25A3" w:rsidRDefault="007718B6" w:rsidP="00973E0C">
            <w:pPr>
              <w:suppressAutoHyphens w:val="0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7A25A3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 xml:space="preserve">Parámetros 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FB8C" w14:textId="77777777" w:rsidR="007718B6" w:rsidRPr="007A25A3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 xml:space="preserve">Unidad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F3BD" w14:textId="77777777" w:rsidR="007718B6" w:rsidRPr="007A25A3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LD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7740" w14:textId="77777777" w:rsidR="007718B6" w:rsidRPr="007A25A3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7A25A3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P</w:t>
            </w:r>
            <w:r w:rsidRPr="007A25A3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oza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80B5" w14:textId="77777777" w:rsidR="007718B6" w:rsidRPr="007A25A3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7A25A3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LIT-Pucón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6AE7" w14:textId="77777777" w:rsidR="007718B6" w:rsidRPr="007A25A3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7A25A3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LIT-Norte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7273D" w14:textId="77777777" w:rsidR="007718B6" w:rsidRPr="007A25A3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7A25A3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 Villarrica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2ACD" w14:textId="77777777" w:rsidR="007718B6" w:rsidRPr="007A25A3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</w:pPr>
            <w:r w:rsidRPr="007A25A3">
              <w:rPr>
                <w:rFonts w:ascii="Arial" w:hAnsi="Arial" w:cs="Arial"/>
                <w:b/>
                <w:bCs/>
                <w:sz w:val="18"/>
                <w:szCs w:val="18"/>
                <w:lang w:eastAsia="es-ES"/>
              </w:rPr>
              <w:t>LIT-Sur</w:t>
            </w:r>
          </w:p>
        </w:tc>
      </w:tr>
      <w:tr w:rsidR="00E078DA" w:rsidRPr="00E078DA" w14:paraId="2FB3D839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AB41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Cadmio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8D8A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86C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  <w:lang w:eastAsia="es-ES"/>
              </w:rPr>
              <w:t>0.1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F99A7" w14:textId="1B4FD3C3" w:rsidR="007718B6" w:rsidRPr="00E078DA" w:rsidRDefault="00817F81" w:rsidP="002F65ED">
            <w:pPr>
              <w:suppressAutoHyphens w:val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s-ES"/>
              </w:rPr>
              <w:t>0.3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65D3A" w14:textId="3C4C5FE1" w:rsidR="007718B6" w:rsidRPr="00E078DA" w:rsidRDefault="0006703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377CC" w14:textId="42F1D4C9" w:rsidR="007718B6" w:rsidRPr="00E078DA" w:rsidRDefault="0014663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7C55E" w14:textId="79B2728E" w:rsidR="007718B6" w:rsidRPr="00E078DA" w:rsidRDefault="00B01EC7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 xml:space="preserve"> 0.3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B9585" w14:textId="4232DD71" w:rsidR="007718B6" w:rsidRPr="00E078DA" w:rsidRDefault="00E078DA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0.2</w:t>
            </w:r>
          </w:p>
        </w:tc>
      </w:tr>
      <w:tr w:rsidR="00E078DA" w:rsidRPr="00E078DA" w14:paraId="0581C6F3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D26F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Cobre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9F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3B8E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0.1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69F1D" w14:textId="54FF4B51" w:rsidR="007718B6" w:rsidRPr="00E078DA" w:rsidRDefault="002432BD" w:rsidP="002F65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47.3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2DDFF" w14:textId="7CD0446A" w:rsidR="007718B6" w:rsidRPr="00E078DA" w:rsidRDefault="0006703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17.9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B5DE6" w14:textId="0C2CDAA1" w:rsidR="007718B6" w:rsidRPr="00E078DA" w:rsidRDefault="0035715B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075C" w14:textId="66BEE082" w:rsidR="007718B6" w:rsidRPr="00E078DA" w:rsidRDefault="00B01EC7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4737" w14:textId="07231CD4" w:rsidR="007718B6" w:rsidRPr="00E078DA" w:rsidRDefault="007477A3" w:rsidP="007477A3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47.0</w:t>
            </w:r>
          </w:p>
        </w:tc>
      </w:tr>
      <w:tr w:rsidR="00E078DA" w:rsidRPr="00E078DA" w14:paraId="06F87BBC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1412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Plomo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CE6F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2E45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0.5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04E1" w14:textId="54EB89FA" w:rsidR="007718B6" w:rsidRPr="00E078DA" w:rsidRDefault="002432BD" w:rsidP="002F65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FF04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&lt;0.5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752B" w14:textId="408C4C39" w:rsidR="007718B6" w:rsidRPr="00E078DA" w:rsidRDefault="0035715B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2.0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5B921" w14:textId="39F986EC" w:rsidR="007718B6" w:rsidRPr="00E078DA" w:rsidRDefault="00EF074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2.7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BFDE7" w14:textId="7DA7CF34" w:rsidR="007718B6" w:rsidRPr="00E078DA" w:rsidRDefault="007477A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&lt;0.5</w:t>
            </w:r>
          </w:p>
        </w:tc>
      </w:tr>
      <w:tr w:rsidR="00E078DA" w:rsidRPr="00E078DA" w14:paraId="6E6725EB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9598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Arsénico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A7D5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7862" w14:textId="7C871BE1" w:rsidR="007718B6" w:rsidRPr="00E078DA" w:rsidRDefault="0035715B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0.1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37EB" w14:textId="3E4F2FD3" w:rsidR="007718B6" w:rsidRPr="00E078DA" w:rsidRDefault="002432B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61701" w14:textId="0A665903" w:rsidR="007718B6" w:rsidRPr="00E078DA" w:rsidRDefault="00D3021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32AB" w14:textId="13FD384E" w:rsidR="007718B6" w:rsidRPr="00E078DA" w:rsidRDefault="0035715B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D9188" w14:textId="59AC1574" w:rsidR="007718B6" w:rsidRPr="00E078DA" w:rsidRDefault="00EF074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C5DA" w14:textId="1316FDA1" w:rsidR="007718B6" w:rsidRPr="00E078DA" w:rsidRDefault="00EF074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0.1</w:t>
            </w:r>
          </w:p>
        </w:tc>
      </w:tr>
      <w:tr w:rsidR="00E078DA" w:rsidRPr="00E078DA" w14:paraId="408D31BD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98FE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Mercurio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FC0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45E8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0.01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9E30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&lt;0.01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6728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&lt;0.01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73E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&lt;0.01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A1175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&lt;0.01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C7E7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&lt;0.01</w:t>
            </w:r>
          </w:p>
        </w:tc>
      </w:tr>
      <w:tr w:rsidR="00E078DA" w:rsidRPr="00E078DA" w14:paraId="2369638D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FF93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Hidrocarburos Totales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4AB3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7385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07B86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A517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D1BE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3242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5DBAE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&lt;10</w:t>
            </w:r>
          </w:p>
        </w:tc>
      </w:tr>
      <w:tr w:rsidR="00E078DA" w:rsidRPr="00E078DA" w14:paraId="583AB278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DAB0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Materia Orgánica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49D5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%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5D8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0.1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B6B9" w14:textId="1716A550" w:rsidR="007718B6" w:rsidRPr="00E078DA" w:rsidRDefault="004C3DFA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9.1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C281" w14:textId="039E5258" w:rsidR="007718B6" w:rsidRPr="00E078DA" w:rsidRDefault="00D3021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ACE6" w14:textId="6F7BAD03" w:rsidR="007718B6" w:rsidRPr="00E078DA" w:rsidRDefault="00A5610A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3.2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CBD3" w14:textId="09774525" w:rsidR="007718B6" w:rsidRPr="00E078DA" w:rsidRDefault="00BC27B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3.7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91014" w14:textId="1C6A09C1" w:rsidR="007718B6" w:rsidRPr="00E078DA" w:rsidRDefault="00BC27B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0.6</w:t>
            </w:r>
          </w:p>
        </w:tc>
      </w:tr>
      <w:tr w:rsidR="00E078DA" w:rsidRPr="00E078DA" w14:paraId="7D4D0930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9250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COT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F667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%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CA7A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0.00002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B63F1" w14:textId="2205CEA7" w:rsidR="007718B6" w:rsidRPr="000A3099" w:rsidRDefault="00164FDA" w:rsidP="00973E0C">
            <w:pPr>
              <w:suppressAutoHyphens w:val="0"/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es-ES"/>
              </w:rPr>
            </w:pPr>
            <w:r w:rsidRPr="000A3099">
              <w:rPr>
                <w:rFonts w:ascii="Arial" w:hAnsi="Arial" w:cs="Arial"/>
                <w:color w:val="FF0000"/>
                <w:sz w:val="18"/>
                <w:szCs w:val="18"/>
                <w:lang w:eastAsia="es-ES"/>
              </w:rPr>
              <w:t>34217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E22D" w14:textId="6D1864FF" w:rsidR="007718B6" w:rsidRPr="00E078DA" w:rsidRDefault="005C4CE2" w:rsidP="005C4CE2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1.02690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B914" w14:textId="57A16DD6" w:rsidR="007718B6" w:rsidRPr="00E078DA" w:rsidRDefault="00A5610A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1.91810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2136" w14:textId="6FFFA5E8" w:rsidR="007718B6" w:rsidRPr="00E078DA" w:rsidRDefault="0002490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0A3099">
              <w:rPr>
                <w:rFonts w:ascii="Arial" w:hAnsi="Arial" w:cs="Arial"/>
                <w:color w:val="FF0000"/>
                <w:sz w:val="18"/>
                <w:szCs w:val="18"/>
                <w:lang w:eastAsia="es-ES"/>
              </w:rPr>
              <w:t>19190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F280" w14:textId="59EA4A11" w:rsidR="007718B6" w:rsidRPr="000A3099" w:rsidRDefault="00024906" w:rsidP="00973E0C">
            <w:pPr>
              <w:suppressAutoHyphens w:val="0"/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es-ES"/>
              </w:rPr>
            </w:pPr>
            <w:r w:rsidRPr="000A3099">
              <w:rPr>
                <w:rFonts w:ascii="Arial" w:hAnsi="Arial" w:cs="Arial"/>
                <w:color w:val="FF0000"/>
                <w:sz w:val="18"/>
                <w:szCs w:val="18"/>
                <w:lang w:eastAsia="es-ES"/>
              </w:rPr>
              <w:t>2596</w:t>
            </w:r>
          </w:p>
        </w:tc>
      </w:tr>
      <w:tr w:rsidR="00E078DA" w:rsidRPr="00E078DA" w14:paraId="08C604F9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7DD6" w14:textId="112F046A" w:rsidR="007718B6" w:rsidRPr="00E078DA" w:rsidRDefault="00BE63EB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NT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36E8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5D04" w14:textId="29EEE198" w:rsidR="007718B6" w:rsidRPr="00E078DA" w:rsidRDefault="0085056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2A29" w14:textId="4C515969" w:rsidR="007718B6" w:rsidRPr="00E078DA" w:rsidRDefault="0085056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1752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3A36" w14:textId="5D530570" w:rsidR="007718B6" w:rsidRPr="00E078DA" w:rsidRDefault="005C4CE2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403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A2938" w14:textId="76A1B65D" w:rsidR="007718B6" w:rsidRPr="00E078DA" w:rsidRDefault="00A5610A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634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C3012" w14:textId="0165275C" w:rsidR="007718B6" w:rsidRPr="00E078DA" w:rsidRDefault="0002490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828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CFD80" w14:textId="60759609" w:rsidR="007718B6" w:rsidRPr="00E078DA" w:rsidRDefault="00D456A9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377</w:t>
            </w:r>
          </w:p>
        </w:tc>
      </w:tr>
      <w:tr w:rsidR="00E078DA" w:rsidRPr="00E078DA" w14:paraId="576518CA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8678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Fósforo Total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8467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mg/Kg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6950" w14:textId="174BD46F" w:rsidR="007718B6" w:rsidRPr="00E078DA" w:rsidRDefault="00850566" w:rsidP="00973E0C">
            <w:pPr>
              <w:suppressAutoHyphens w:val="0"/>
              <w:jc w:val="center"/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eastAsia="es-ES"/>
              </w:rPr>
              <w:t>0.2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12AE" w14:textId="164A0A05" w:rsidR="007718B6" w:rsidRPr="00E078DA" w:rsidRDefault="0077374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</w:t>
            </w:r>
            <w:r w:rsidR="00D66B56"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775A" w14:textId="3B81F8F4" w:rsidR="007718B6" w:rsidRPr="00E078DA" w:rsidRDefault="0069723D" w:rsidP="0069723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232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D7EE1" w14:textId="08D82C38" w:rsidR="007718B6" w:rsidRPr="00E078DA" w:rsidRDefault="006B4B7D" w:rsidP="006B4B7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350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46A6" w14:textId="03043804" w:rsidR="007718B6" w:rsidRPr="00E078DA" w:rsidRDefault="00D456A9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248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7F7AB" w14:textId="2E0BB815" w:rsidR="007718B6" w:rsidRPr="00E078DA" w:rsidRDefault="00D456A9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200</w:t>
            </w:r>
          </w:p>
        </w:tc>
      </w:tr>
      <w:tr w:rsidR="00E078DA" w:rsidRPr="00E078DA" w14:paraId="4264E18B" w14:textId="77777777" w:rsidTr="00973E0C">
        <w:trPr>
          <w:trHeight w:val="360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74CF2A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Granulometría (% Retención)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753F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s-ES"/>
              </w:rPr>
              <w:t>Micrones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B673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s-ES"/>
              </w:rPr>
              <w:t>Clasificación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14F9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5AF6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18CA6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8AC2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EEC6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</w:tr>
      <w:tr w:rsidR="00E078DA" w:rsidRPr="00E078DA" w14:paraId="1B6C334A" w14:textId="77777777" w:rsidTr="00973E0C">
        <w:trPr>
          <w:trHeight w:val="36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2D7381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E5D1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677B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Arena muy gruesa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AA88" w14:textId="0BAB75B9" w:rsidR="007718B6" w:rsidRPr="00E078DA" w:rsidRDefault="00D66B56" w:rsidP="0026004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1.03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FCDF" w14:textId="087968C5" w:rsidR="007718B6" w:rsidRPr="00E078DA" w:rsidRDefault="0069723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0.03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6CC35" w14:textId="727EA50F" w:rsidR="007718B6" w:rsidRPr="00E078DA" w:rsidRDefault="006B4B7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97.1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D4E3" w14:textId="63922242" w:rsidR="007718B6" w:rsidRPr="00E078DA" w:rsidRDefault="00D456A9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4.63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4D2" w14:textId="26F38F29" w:rsidR="007718B6" w:rsidRPr="00E078DA" w:rsidRDefault="004A4F2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23.6</w:t>
            </w:r>
          </w:p>
        </w:tc>
      </w:tr>
      <w:tr w:rsidR="00E078DA" w:rsidRPr="00E078DA" w14:paraId="37137509" w14:textId="77777777" w:rsidTr="00973E0C">
        <w:trPr>
          <w:trHeight w:val="36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F85DCD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329F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03F6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Arena gruesa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6B421" w14:textId="676F4840" w:rsidR="007718B6" w:rsidRPr="00E078DA" w:rsidRDefault="00D66B5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1.15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945EF" w14:textId="21237B95" w:rsidR="007718B6" w:rsidRPr="00E078DA" w:rsidRDefault="0069723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0.06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A3B0" w14:textId="33E5816F" w:rsidR="007718B6" w:rsidRPr="00E078DA" w:rsidRDefault="006B4B7D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2.57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3D1" w14:textId="5413EA35" w:rsidR="007718B6" w:rsidRPr="00E078DA" w:rsidRDefault="004A4F2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0.73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0A57" w14:textId="581EA11E" w:rsidR="007718B6" w:rsidRPr="00E078DA" w:rsidRDefault="004A4F2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11.1</w:t>
            </w:r>
          </w:p>
        </w:tc>
      </w:tr>
      <w:tr w:rsidR="00E078DA" w:rsidRPr="00E078DA" w14:paraId="062AC3BA" w14:textId="77777777" w:rsidTr="00973E0C">
        <w:trPr>
          <w:trHeight w:val="36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7DB46A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E753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4A6C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Arena media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CEC92" w14:textId="724AADB4" w:rsidR="007718B6" w:rsidRPr="00E078DA" w:rsidRDefault="002D1AD7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0.66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C86FC" w14:textId="6C22223D" w:rsidR="007718B6" w:rsidRPr="00E078DA" w:rsidRDefault="00C65F69" w:rsidP="00C65F69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0.42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36B9C" w14:textId="69CCC4C6" w:rsidR="007718B6" w:rsidRPr="00E078DA" w:rsidRDefault="002A42EE" w:rsidP="002A42EE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0.06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F07" w14:textId="726F02CD" w:rsidR="007718B6" w:rsidRPr="00E078DA" w:rsidRDefault="004A4F2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B196" w14:textId="3EFEB66E" w:rsidR="007718B6" w:rsidRPr="00E078DA" w:rsidRDefault="004A4F23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6.38</w:t>
            </w:r>
          </w:p>
        </w:tc>
      </w:tr>
      <w:tr w:rsidR="00E078DA" w:rsidRPr="00E078DA" w14:paraId="18CAEB7D" w14:textId="77777777" w:rsidTr="00973E0C">
        <w:trPr>
          <w:trHeight w:val="36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A37031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D56D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9755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Arena fina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5E75" w14:textId="2B31AF74" w:rsidR="007718B6" w:rsidRPr="00E078DA" w:rsidRDefault="002D1AD7" w:rsidP="008E4593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B2C0" w14:textId="308A6862" w:rsidR="007718B6" w:rsidRPr="00E078DA" w:rsidRDefault="00C65F69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5.56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6085" w14:textId="446445C6" w:rsidR="007718B6" w:rsidRPr="00E078DA" w:rsidRDefault="002A42E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0.07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9007" w14:textId="778F22EE" w:rsidR="007718B6" w:rsidRPr="00E078DA" w:rsidRDefault="009C626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1.18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041D9" w14:textId="200CEE2D" w:rsidR="007718B6" w:rsidRPr="00E078DA" w:rsidRDefault="009C626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5.27</w:t>
            </w:r>
          </w:p>
        </w:tc>
      </w:tr>
      <w:tr w:rsidR="00E078DA" w:rsidRPr="00E078DA" w14:paraId="6A98D0F8" w14:textId="77777777" w:rsidTr="00973E0C">
        <w:trPr>
          <w:trHeight w:val="36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B8E317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CA8A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DA2A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arena muy fina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426A" w14:textId="66C85692" w:rsidR="007718B6" w:rsidRPr="00E078DA" w:rsidRDefault="002D1AD7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4.14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8CF74" w14:textId="7BCB070B" w:rsidR="007718B6" w:rsidRPr="00E078DA" w:rsidRDefault="00B702F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17.4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3AAD" w14:textId="7BD26E95" w:rsidR="007718B6" w:rsidRPr="00E078DA" w:rsidRDefault="002A42E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FF21" w14:textId="205487FC" w:rsidR="007718B6" w:rsidRPr="00E078DA" w:rsidRDefault="009C626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7.58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64745" w14:textId="7F0CFB37" w:rsidR="007718B6" w:rsidRPr="00E078DA" w:rsidRDefault="009C626E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4.24</w:t>
            </w:r>
          </w:p>
        </w:tc>
      </w:tr>
      <w:tr w:rsidR="00E078DA" w:rsidRPr="00E078DA" w14:paraId="3662688C" w14:textId="77777777" w:rsidTr="00547641">
        <w:trPr>
          <w:trHeight w:val="360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5AF10" w14:textId="77777777" w:rsidR="007718B6" w:rsidRPr="00E078DA" w:rsidRDefault="007718B6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99AAF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FE2F3" w14:textId="77777777" w:rsidR="007718B6" w:rsidRPr="00E078DA" w:rsidRDefault="007718B6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limo grueso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240AC" w14:textId="2EAE0A7D" w:rsidR="007718B6" w:rsidRPr="00E078DA" w:rsidRDefault="002D1AD7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8.81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C964" w14:textId="6C8718B9" w:rsidR="007718B6" w:rsidRPr="00E078DA" w:rsidRDefault="00B702F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8.69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0966" w14:textId="2BA5D496" w:rsidR="007718B6" w:rsidRPr="00E078DA" w:rsidRDefault="00A7106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627F" w14:textId="027F87DE" w:rsidR="007718B6" w:rsidRPr="00E078DA" w:rsidRDefault="008006B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17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972D" w14:textId="59AB76A8" w:rsidR="007718B6" w:rsidRPr="00E078DA" w:rsidRDefault="008006B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2.32</w:t>
            </w:r>
          </w:p>
        </w:tc>
      </w:tr>
      <w:tr w:rsidR="00E078DA" w:rsidRPr="00E078DA" w14:paraId="68FDCE68" w14:textId="77777777" w:rsidTr="00973E0C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C3310" w14:textId="77777777" w:rsidR="00547641" w:rsidRPr="00E078DA" w:rsidRDefault="00547641" w:rsidP="00973E0C">
            <w:pPr>
              <w:suppressAutoHyphens w:val="0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B6C5" w14:textId="77777777" w:rsidR="00547641" w:rsidRPr="00E078DA" w:rsidRDefault="00547641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61C1" w14:textId="67345C7B" w:rsidR="00547641" w:rsidRPr="00E078DA" w:rsidRDefault="005A7E59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Fango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A202D" w14:textId="178FF45E" w:rsidR="00547641" w:rsidRPr="00E078DA" w:rsidRDefault="005A7E59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83</w:t>
            </w:r>
            <w:r w:rsidR="008006B5"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.0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129E0" w14:textId="15CC5610" w:rsidR="00547641" w:rsidRPr="00E078DA" w:rsidRDefault="00B702FC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67.8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053D0" w14:textId="13D952DD" w:rsidR="00547641" w:rsidRPr="00E078DA" w:rsidRDefault="00A7106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0.0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972" w14:textId="21F3F5BB" w:rsidR="00547641" w:rsidRPr="00E078DA" w:rsidRDefault="008006B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68.1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FDCE" w14:textId="2726D396" w:rsidR="00547641" w:rsidRPr="00E078DA" w:rsidRDefault="008006B5" w:rsidP="00973E0C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</w:pPr>
            <w:r w:rsidRPr="00E078DA">
              <w:rPr>
                <w:rFonts w:ascii="Arial" w:hAnsi="Arial" w:cs="Arial"/>
                <w:color w:val="000000" w:themeColor="text1"/>
                <w:sz w:val="18"/>
                <w:szCs w:val="18"/>
                <w:lang w:eastAsia="es-ES"/>
              </w:rPr>
              <w:t>47.1</w:t>
            </w:r>
          </w:p>
        </w:tc>
      </w:tr>
    </w:tbl>
    <w:p w14:paraId="78519C78" w14:textId="77777777" w:rsidR="00A86306" w:rsidRPr="00E078DA" w:rsidRDefault="00A86306" w:rsidP="003A3A23">
      <w:pPr>
        <w:jc w:val="both"/>
        <w:rPr>
          <w:rFonts w:ascii="Arial" w:hAnsi="Arial" w:cs="Arial"/>
          <w:color w:val="000000" w:themeColor="text1"/>
          <w:sz w:val="22"/>
          <w:szCs w:val="22"/>
          <w:lang w:val="es-CL"/>
        </w:rPr>
      </w:pPr>
    </w:p>
    <w:p w14:paraId="6DECB116" w14:textId="77777777" w:rsidR="002C5E0D" w:rsidRDefault="002C5E0D" w:rsidP="003A3A2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5E6C619" w14:textId="789AEF69" w:rsidR="00FC56EF" w:rsidRDefault="00A558B5" w:rsidP="003A3A2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Observaciones</w:t>
      </w:r>
      <w:r w:rsidR="00AF21E1">
        <w:rPr>
          <w:rFonts w:ascii="Arial" w:hAnsi="Arial" w:cs="Arial"/>
          <w:color w:val="000000" w:themeColor="text1"/>
          <w:sz w:val="22"/>
          <w:szCs w:val="22"/>
        </w:rPr>
        <w:t xml:space="preserve">: los valores de COT señalados en rojo son muy alto y deben se revisados por el </w:t>
      </w:r>
      <w:proofErr w:type="gramStart"/>
      <w:r w:rsidR="00AF21E1">
        <w:rPr>
          <w:rFonts w:ascii="Arial" w:hAnsi="Arial" w:cs="Arial"/>
          <w:color w:val="000000" w:themeColor="text1"/>
          <w:sz w:val="22"/>
          <w:szCs w:val="22"/>
        </w:rPr>
        <w:t>laboratorio .</w:t>
      </w:r>
      <w:proofErr w:type="gramEnd"/>
      <w:r w:rsidR="00AF21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63DEFC3" w14:textId="77777777" w:rsidR="00AF21E1" w:rsidRDefault="00AF21E1" w:rsidP="003A3A2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CDDEB76" w14:textId="77777777" w:rsidR="00AF21E1" w:rsidRPr="00FC56EF" w:rsidRDefault="00AF21E1" w:rsidP="003A3A2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C527ED2" w14:textId="77777777" w:rsidR="00A2142E" w:rsidRPr="00E078DA" w:rsidRDefault="00A2142E">
      <w:pPr>
        <w:jc w:val="both"/>
        <w:rPr>
          <w:rFonts w:ascii="Arial" w:hAnsi="Arial" w:cs="Arial"/>
          <w:color w:val="000000" w:themeColor="text1"/>
          <w:sz w:val="22"/>
          <w:szCs w:val="22"/>
          <w:lang w:val="es-CL"/>
        </w:rPr>
      </w:pPr>
    </w:p>
    <w:p w14:paraId="73D8126E" w14:textId="77777777" w:rsidR="00FA7F55" w:rsidRPr="008A5769" w:rsidRDefault="00FA7B59">
      <w:pPr>
        <w:jc w:val="both"/>
        <w:rPr>
          <w:rFonts w:ascii="Arial" w:hAnsi="Arial" w:cs="Arial"/>
          <w:sz w:val="22"/>
          <w:szCs w:val="22"/>
          <w:lang w:val="es-CL"/>
        </w:rPr>
      </w:pPr>
      <w:r w:rsidRPr="008A5769">
        <w:rPr>
          <w:rFonts w:ascii="Arial" w:hAnsi="Arial" w:cs="Arial"/>
          <w:sz w:val="22"/>
          <w:szCs w:val="22"/>
          <w:lang w:val="es-CL"/>
        </w:rPr>
        <w:t>V</w:t>
      </w:r>
      <w:r w:rsidR="004D4081" w:rsidRPr="008A5769">
        <w:rPr>
          <w:rFonts w:ascii="Arial" w:hAnsi="Arial" w:cs="Arial"/>
          <w:sz w:val="22"/>
          <w:szCs w:val="22"/>
          <w:lang w:val="es-CL"/>
        </w:rPr>
        <w:t>aldivia</w:t>
      </w:r>
      <w:r w:rsidR="000C2C74" w:rsidRPr="008A5769">
        <w:rPr>
          <w:rFonts w:ascii="Arial" w:hAnsi="Arial" w:cs="Arial"/>
          <w:sz w:val="22"/>
          <w:szCs w:val="22"/>
          <w:lang w:val="es-CL"/>
        </w:rPr>
        <w:t xml:space="preserve">, </w:t>
      </w:r>
      <w:r w:rsidR="004A60A8" w:rsidRPr="008A5769">
        <w:rPr>
          <w:rFonts w:ascii="Arial" w:hAnsi="Arial" w:cs="Arial"/>
          <w:sz w:val="22"/>
          <w:szCs w:val="22"/>
          <w:lang w:val="es-CL"/>
        </w:rPr>
        <w:t>Fecha:</w:t>
      </w:r>
      <w:r w:rsidR="00406ADB" w:rsidRPr="008A5769">
        <w:rPr>
          <w:rFonts w:ascii="Arial" w:hAnsi="Arial" w:cs="Arial"/>
          <w:sz w:val="22"/>
          <w:szCs w:val="22"/>
          <w:lang w:val="es-CL"/>
        </w:rPr>
        <w:t xml:space="preserve"> </w:t>
      </w:r>
      <w:r w:rsidR="00556C82">
        <w:rPr>
          <w:rFonts w:ascii="Arial" w:hAnsi="Arial" w:cs="Arial"/>
          <w:sz w:val="22"/>
          <w:szCs w:val="22"/>
          <w:lang w:val="es-CL"/>
        </w:rPr>
        <w:t>10</w:t>
      </w:r>
      <w:r w:rsidR="00812B85">
        <w:rPr>
          <w:rFonts w:ascii="Arial" w:hAnsi="Arial" w:cs="Arial"/>
          <w:sz w:val="22"/>
          <w:szCs w:val="22"/>
          <w:lang w:val="es-CL"/>
        </w:rPr>
        <w:t xml:space="preserve"> de </w:t>
      </w:r>
      <w:r w:rsidR="00556C82">
        <w:rPr>
          <w:rFonts w:ascii="Arial" w:hAnsi="Arial" w:cs="Arial"/>
          <w:sz w:val="22"/>
          <w:szCs w:val="22"/>
          <w:lang w:val="es-CL"/>
        </w:rPr>
        <w:t xml:space="preserve">Noviembre </w:t>
      </w:r>
      <w:r w:rsidR="00812B85">
        <w:rPr>
          <w:rFonts w:ascii="Arial" w:hAnsi="Arial" w:cs="Arial"/>
          <w:sz w:val="22"/>
          <w:szCs w:val="22"/>
          <w:lang w:val="es-CL"/>
        </w:rPr>
        <w:t>del</w:t>
      </w:r>
      <w:r w:rsidR="005A2913">
        <w:rPr>
          <w:rFonts w:ascii="Arial" w:hAnsi="Arial" w:cs="Arial"/>
          <w:sz w:val="22"/>
          <w:szCs w:val="22"/>
          <w:lang w:val="es-CL"/>
        </w:rPr>
        <w:t xml:space="preserve"> 2015</w:t>
      </w:r>
    </w:p>
    <w:p w14:paraId="4348057D" w14:textId="77777777" w:rsidR="00CD1467" w:rsidRPr="008A5769" w:rsidRDefault="00CD146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3D076C3E" w14:textId="77777777" w:rsidR="00CD1467" w:rsidRPr="008A5769" w:rsidRDefault="00CD146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60D06C93" w14:textId="77777777" w:rsidR="00CD1467" w:rsidRPr="008A5769" w:rsidRDefault="00CD146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36E22C61" w14:textId="77777777" w:rsidR="00CD1467" w:rsidRPr="008A5769" w:rsidRDefault="00CD146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1DCD4B13" w14:textId="77777777" w:rsidR="00CD1467" w:rsidRPr="008A5769" w:rsidRDefault="00CD146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67C5D677" w14:textId="77777777" w:rsidR="00CD1467" w:rsidRDefault="00CD146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2BC186C5" w14:textId="77777777" w:rsidR="00756A48" w:rsidRDefault="00756A48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3A5C10DA" w14:textId="77777777" w:rsidR="00756A48" w:rsidRPr="008A5769" w:rsidRDefault="00756A48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78FF5A80" w14:textId="77777777" w:rsidR="00776959" w:rsidRDefault="00776959" w:rsidP="00CD1467">
      <w:pPr>
        <w:jc w:val="center"/>
        <w:rPr>
          <w:rFonts w:ascii="Arial" w:hAnsi="Arial" w:cs="Arial"/>
          <w:sz w:val="22"/>
          <w:szCs w:val="22"/>
          <w:lang w:val="pt-BR"/>
        </w:rPr>
      </w:pPr>
    </w:p>
    <w:p w14:paraId="773FE27F" w14:textId="77777777" w:rsidR="00CD1467" w:rsidRPr="008A5769" w:rsidRDefault="00CD1467" w:rsidP="00CD1467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8A5769">
        <w:rPr>
          <w:rFonts w:ascii="Arial" w:hAnsi="Arial" w:cs="Arial"/>
          <w:sz w:val="22"/>
          <w:szCs w:val="22"/>
          <w:lang w:val="pt-BR"/>
        </w:rPr>
        <w:t>Barbara Cisternas Vargas</w:t>
      </w:r>
    </w:p>
    <w:p w14:paraId="68E12808" w14:textId="77777777" w:rsidR="00AA2F9D" w:rsidRPr="008A5769" w:rsidRDefault="00CD1467" w:rsidP="00AA2F9D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8A5769">
        <w:rPr>
          <w:rFonts w:ascii="Arial" w:hAnsi="Arial" w:cs="Arial"/>
          <w:sz w:val="22"/>
          <w:szCs w:val="22"/>
          <w:lang w:val="pt-BR"/>
        </w:rPr>
        <w:t>Encargada Medio Ambiente</w:t>
      </w:r>
      <w:r w:rsidR="00556C82">
        <w:rPr>
          <w:rFonts w:ascii="Arial" w:hAnsi="Arial" w:cs="Arial"/>
          <w:sz w:val="22"/>
          <w:szCs w:val="22"/>
          <w:lang w:val="pt-BR"/>
        </w:rPr>
        <w:t xml:space="preserve"> Acuático</w:t>
      </w:r>
    </w:p>
    <w:p w14:paraId="100A189B" w14:textId="689F04A0" w:rsidR="00961740" w:rsidRPr="00AF21E1" w:rsidRDefault="00CD1467" w:rsidP="00AF21E1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8A5769">
        <w:rPr>
          <w:rFonts w:ascii="Arial" w:hAnsi="Arial" w:cs="Arial"/>
          <w:sz w:val="22"/>
          <w:szCs w:val="22"/>
          <w:lang w:val="pt-BR"/>
        </w:rPr>
        <w:t>Gobernación</w:t>
      </w:r>
      <w:proofErr w:type="spellEnd"/>
      <w:r w:rsidRPr="008A5769">
        <w:rPr>
          <w:rFonts w:ascii="Arial" w:hAnsi="Arial" w:cs="Arial"/>
          <w:sz w:val="22"/>
          <w:szCs w:val="22"/>
          <w:lang w:val="pt-BR"/>
        </w:rPr>
        <w:t xml:space="preserve"> Marítima de </w:t>
      </w:r>
      <w:proofErr w:type="spellStart"/>
      <w:r w:rsidRPr="008A5769">
        <w:rPr>
          <w:rFonts w:ascii="Arial" w:hAnsi="Arial" w:cs="Arial"/>
          <w:sz w:val="22"/>
          <w:szCs w:val="22"/>
          <w:lang w:val="pt-BR"/>
        </w:rPr>
        <w:t>Valdivia</w:t>
      </w:r>
      <w:proofErr w:type="spellEnd"/>
      <w:r w:rsidRPr="008A5769">
        <w:rPr>
          <w:rFonts w:ascii="Arial" w:hAnsi="Arial" w:cs="Arial"/>
          <w:sz w:val="22"/>
          <w:szCs w:val="22"/>
          <w:lang w:val="pt-BR"/>
        </w:rPr>
        <w:t>.</w:t>
      </w:r>
    </w:p>
    <w:p w14:paraId="6E5E990B" w14:textId="77777777" w:rsidR="00961740" w:rsidRPr="00961740" w:rsidRDefault="00961740" w:rsidP="00AA2F9D">
      <w:pPr>
        <w:jc w:val="center"/>
        <w:rPr>
          <w:rFonts w:ascii="Arial" w:hAnsi="Arial" w:cs="Arial"/>
        </w:rPr>
      </w:pPr>
    </w:p>
    <w:sectPr w:rsidR="00961740" w:rsidRPr="00961740" w:rsidSect="000C2A18">
      <w:footnotePr>
        <w:pos w:val="beneathText"/>
      </w:footnotePr>
      <w:pgSz w:w="12240" w:h="15840"/>
      <w:pgMar w:top="1247" w:right="1418" w:bottom="124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27EC0" w14:textId="77777777" w:rsidR="001C7518" w:rsidRDefault="001C7518" w:rsidP="00161681">
      <w:r>
        <w:separator/>
      </w:r>
    </w:p>
  </w:endnote>
  <w:endnote w:type="continuationSeparator" w:id="0">
    <w:p w14:paraId="26E41226" w14:textId="77777777" w:rsidR="001C7518" w:rsidRDefault="001C7518" w:rsidP="0016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68060" w14:textId="77777777" w:rsidR="001C7518" w:rsidRDefault="001C7518" w:rsidP="00161681">
      <w:r>
        <w:separator/>
      </w:r>
    </w:p>
  </w:footnote>
  <w:footnote w:type="continuationSeparator" w:id="0">
    <w:p w14:paraId="02067891" w14:textId="77777777" w:rsidR="001C7518" w:rsidRDefault="001C7518" w:rsidP="00161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Courier New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55"/>
        </w:tabs>
        <w:ind w:left="1455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815"/>
        </w:tabs>
        <w:ind w:left="1815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35"/>
        </w:tabs>
        <w:ind w:left="2535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895"/>
        </w:tabs>
        <w:ind w:left="2895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15"/>
        </w:tabs>
        <w:ind w:left="3615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975"/>
        </w:tabs>
        <w:ind w:left="3975" w:hanging="360"/>
      </w:pPr>
      <w:rPr>
        <w:rFonts w:ascii="OpenSymbol" w:hAnsi="OpenSymbol" w:cs="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>
    <w:nsid w:val="00000009"/>
    <w:multiLevelType w:val="multi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9">
    <w:nsid w:val="019D0A97"/>
    <w:multiLevelType w:val="hybridMultilevel"/>
    <w:tmpl w:val="07EE8226"/>
    <w:lvl w:ilvl="0" w:tplc="96744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24A88"/>
    <w:multiLevelType w:val="hybridMultilevel"/>
    <w:tmpl w:val="FAC879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C6451"/>
    <w:multiLevelType w:val="multilevel"/>
    <w:tmpl w:val="AC9457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22A36E71"/>
    <w:multiLevelType w:val="multilevel"/>
    <w:tmpl w:val="558440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3">
    <w:nsid w:val="27EF2F7A"/>
    <w:multiLevelType w:val="hybridMultilevel"/>
    <w:tmpl w:val="295E3F1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7B31BE"/>
    <w:multiLevelType w:val="hybridMultilevel"/>
    <w:tmpl w:val="F04AF0F0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2E564D04"/>
    <w:multiLevelType w:val="hybridMultilevel"/>
    <w:tmpl w:val="B952ED8C"/>
    <w:lvl w:ilvl="0" w:tplc="6C821B18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D6336"/>
    <w:multiLevelType w:val="hybridMultilevel"/>
    <w:tmpl w:val="38CEBB7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415E5C"/>
    <w:multiLevelType w:val="hybridMultilevel"/>
    <w:tmpl w:val="0D5A9B2C"/>
    <w:lvl w:ilvl="0" w:tplc="EFBC90F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274241"/>
    <w:multiLevelType w:val="hybridMultilevel"/>
    <w:tmpl w:val="F1D6497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3E1DA4"/>
    <w:multiLevelType w:val="multilevel"/>
    <w:tmpl w:val="93D24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0">
    <w:nsid w:val="49662477"/>
    <w:multiLevelType w:val="hybridMultilevel"/>
    <w:tmpl w:val="9A8A097E"/>
    <w:lvl w:ilvl="0" w:tplc="497EEC72">
      <w:start w:val="2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4B2871D3"/>
    <w:multiLevelType w:val="hybridMultilevel"/>
    <w:tmpl w:val="705C0330"/>
    <w:lvl w:ilvl="0" w:tplc="66B0DB8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54A16FE7"/>
    <w:multiLevelType w:val="hybridMultilevel"/>
    <w:tmpl w:val="53FA1024"/>
    <w:lvl w:ilvl="0" w:tplc="3E2A41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CB5989"/>
    <w:multiLevelType w:val="hybridMultilevel"/>
    <w:tmpl w:val="39EEED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440688"/>
    <w:multiLevelType w:val="hybridMultilevel"/>
    <w:tmpl w:val="313425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082A83"/>
    <w:multiLevelType w:val="hybridMultilevel"/>
    <w:tmpl w:val="30C2F9BC"/>
    <w:lvl w:ilvl="0" w:tplc="0C0A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>
    <w:nsid w:val="6D1748C8"/>
    <w:multiLevelType w:val="hybridMultilevel"/>
    <w:tmpl w:val="DEB2FE3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6"/>
  </w:num>
  <w:num w:numId="11">
    <w:abstractNumId w:val="25"/>
  </w:num>
  <w:num w:numId="12">
    <w:abstractNumId w:val="14"/>
  </w:num>
  <w:num w:numId="13">
    <w:abstractNumId w:val="20"/>
  </w:num>
  <w:num w:numId="14">
    <w:abstractNumId w:val="22"/>
  </w:num>
  <w:num w:numId="15">
    <w:abstractNumId w:val="21"/>
  </w:num>
  <w:num w:numId="16">
    <w:abstractNumId w:val="9"/>
  </w:num>
  <w:num w:numId="17">
    <w:abstractNumId w:val="16"/>
  </w:num>
  <w:num w:numId="18">
    <w:abstractNumId w:val="15"/>
  </w:num>
  <w:num w:numId="19">
    <w:abstractNumId w:val="24"/>
  </w:num>
  <w:num w:numId="20">
    <w:abstractNumId w:val="18"/>
  </w:num>
  <w:num w:numId="21">
    <w:abstractNumId w:val="19"/>
  </w:num>
  <w:num w:numId="22">
    <w:abstractNumId w:val="13"/>
  </w:num>
  <w:num w:numId="23">
    <w:abstractNumId w:val="10"/>
  </w:num>
  <w:num w:numId="24">
    <w:abstractNumId w:val="23"/>
  </w:num>
  <w:num w:numId="25">
    <w:abstractNumId w:val="11"/>
  </w:num>
  <w:num w:numId="26">
    <w:abstractNumId w:val="12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ED"/>
    <w:rsid w:val="00002210"/>
    <w:rsid w:val="0000488E"/>
    <w:rsid w:val="00010F2F"/>
    <w:rsid w:val="00024906"/>
    <w:rsid w:val="00026EC7"/>
    <w:rsid w:val="000350FF"/>
    <w:rsid w:val="00035610"/>
    <w:rsid w:val="0003631B"/>
    <w:rsid w:val="00042793"/>
    <w:rsid w:val="00042C93"/>
    <w:rsid w:val="00050D30"/>
    <w:rsid w:val="000611E2"/>
    <w:rsid w:val="00062521"/>
    <w:rsid w:val="00062F3B"/>
    <w:rsid w:val="00064351"/>
    <w:rsid w:val="000643D7"/>
    <w:rsid w:val="00065DF7"/>
    <w:rsid w:val="00067033"/>
    <w:rsid w:val="00084E53"/>
    <w:rsid w:val="000948E6"/>
    <w:rsid w:val="00096ED8"/>
    <w:rsid w:val="000A3099"/>
    <w:rsid w:val="000A532E"/>
    <w:rsid w:val="000B6DAA"/>
    <w:rsid w:val="000C2A18"/>
    <w:rsid w:val="000C2C32"/>
    <w:rsid w:val="000C2C74"/>
    <w:rsid w:val="000C78A4"/>
    <w:rsid w:val="000D1275"/>
    <w:rsid w:val="000D2BA0"/>
    <w:rsid w:val="000E0344"/>
    <w:rsid w:val="000E6943"/>
    <w:rsid w:val="000F0517"/>
    <w:rsid w:val="000F7E9F"/>
    <w:rsid w:val="001068B8"/>
    <w:rsid w:val="00107177"/>
    <w:rsid w:val="001115D5"/>
    <w:rsid w:val="00112F3C"/>
    <w:rsid w:val="001134EE"/>
    <w:rsid w:val="00114A5D"/>
    <w:rsid w:val="00114FC3"/>
    <w:rsid w:val="00120DEE"/>
    <w:rsid w:val="00120EC7"/>
    <w:rsid w:val="0012161D"/>
    <w:rsid w:val="0012414D"/>
    <w:rsid w:val="00131665"/>
    <w:rsid w:val="00132F0A"/>
    <w:rsid w:val="0013355B"/>
    <w:rsid w:val="00134C2C"/>
    <w:rsid w:val="0014663C"/>
    <w:rsid w:val="001473D6"/>
    <w:rsid w:val="00151F2D"/>
    <w:rsid w:val="00152934"/>
    <w:rsid w:val="00154711"/>
    <w:rsid w:val="00156FC1"/>
    <w:rsid w:val="00161681"/>
    <w:rsid w:val="00161C22"/>
    <w:rsid w:val="00162B04"/>
    <w:rsid w:val="0016394C"/>
    <w:rsid w:val="00164936"/>
    <w:rsid w:val="00164FDA"/>
    <w:rsid w:val="001653C6"/>
    <w:rsid w:val="0016716A"/>
    <w:rsid w:val="00171238"/>
    <w:rsid w:val="00171E4F"/>
    <w:rsid w:val="00171FC3"/>
    <w:rsid w:val="001748AB"/>
    <w:rsid w:val="00174AE2"/>
    <w:rsid w:val="00181EF5"/>
    <w:rsid w:val="00181F6D"/>
    <w:rsid w:val="001841D1"/>
    <w:rsid w:val="001846A0"/>
    <w:rsid w:val="00186CCF"/>
    <w:rsid w:val="001A2B9F"/>
    <w:rsid w:val="001A4D66"/>
    <w:rsid w:val="001B52E6"/>
    <w:rsid w:val="001B6324"/>
    <w:rsid w:val="001C7518"/>
    <w:rsid w:val="001D1DD2"/>
    <w:rsid w:val="001D4572"/>
    <w:rsid w:val="001E6250"/>
    <w:rsid w:val="001F2CB6"/>
    <w:rsid w:val="001F34AB"/>
    <w:rsid w:val="001F40EA"/>
    <w:rsid w:val="002000D6"/>
    <w:rsid w:val="0020317D"/>
    <w:rsid w:val="00204A98"/>
    <w:rsid w:val="002072D4"/>
    <w:rsid w:val="0020789C"/>
    <w:rsid w:val="002109C2"/>
    <w:rsid w:val="00212F95"/>
    <w:rsid w:val="00227F87"/>
    <w:rsid w:val="00230471"/>
    <w:rsid w:val="002331E8"/>
    <w:rsid w:val="00234486"/>
    <w:rsid w:val="0023478B"/>
    <w:rsid w:val="0023514B"/>
    <w:rsid w:val="00235425"/>
    <w:rsid w:val="00241271"/>
    <w:rsid w:val="00241DB8"/>
    <w:rsid w:val="002432BD"/>
    <w:rsid w:val="00245D7D"/>
    <w:rsid w:val="0024674B"/>
    <w:rsid w:val="00246E4E"/>
    <w:rsid w:val="00251FF1"/>
    <w:rsid w:val="00252F27"/>
    <w:rsid w:val="00254482"/>
    <w:rsid w:val="00254D7F"/>
    <w:rsid w:val="00260040"/>
    <w:rsid w:val="00261799"/>
    <w:rsid w:val="00263FF5"/>
    <w:rsid w:val="002644F2"/>
    <w:rsid w:val="00266CB1"/>
    <w:rsid w:val="00272063"/>
    <w:rsid w:val="00274CB6"/>
    <w:rsid w:val="00275439"/>
    <w:rsid w:val="00281EC8"/>
    <w:rsid w:val="002875D6"/>
    <w:rsid w:val="00290820"/>
    <w:rsid w:val="00293DC0"/>
    <w:rsid w:val="00295E38"/>
    <w:rsid w:val="0029715B"/>
    <w:rsid w:val="002A1018"/>
    <w:rsid w:val="002A42EE"/>
    <w:rsid w:val="002B5DE9"/>
    <w:rsid w:val="002B6E42"/>
    <w:rsid w:val="002C233D"/>
    <w:rsid w:val="002C2B2D"/>
    <w:rsid w:val="002C305F"/>
    <w:rsid w:val="002C44EC"/>
    <w:rsid w:val="002C5E0D"/>
    <w:rsid w:val="002D001B"/>
    <w:rsid w:val="002D1AD7"/>
    <w:rsid w:val="002E1B77"/>
    <w:rsid w:val="002F4141"/>
    <w:rsid w:val="002F4F89"/>
    <w:rsid w:val="002F60D7"/>
    <w:rsid w:val="002F65ED"/>
    <w:rsid w:val="002F6B86"/>
    <w:rsid w:val="00314A2F"/>
    <w:rsid w:val="00320623"/>
    <w:rsid w:val="0032062D"/>
    <w:rsid w:val="00323486"/>
    <w:rsid w:val="00323847"/>
    <w:rsid w:val="0032559E"/>
    <w:rsid w:val="003406B1"/>
    <w:rsid w:val="00345CD1"/>
    <w:rsid w:val="00347411"/>
    <w:rsid w:val="00350859"/>
    <w:rsid w:val="0035177D"/>
    <w:rsid w:val="0035342A"/>
    <w:rsid w:val="003535BD"/>
    <w:rsid w:val="0035715B"/>
    <w:rsid w:val="00357262"/>
    <w:rsid w:val="00357435"/>
    <w:rsid w:val="00357F44"/>
    <w:rsid w:val="003653C5"/>
    <w:rsid w:val="003772F2"/>
    <w:rsid w:val="0038097E"/>
    <w:rsid w:val="0038443E"/>
    <w:rsid w:val="00384F84"/>
    <w:rsid w:val="0039266C"/>
    <w:rsid w:val="00393C48"/>
    <w:rsid w:val="0039785B"/>
    <w:rsid w:val="003A3A23"/>
    <w:rsid w:val="003A3DEC"/>
    <w:rsid w:val="003A4BFB"/>
    <w:rsid w:val="003A6D76"/>
    <w:rsid w:val="003B0841"/>
    <w:rsid w:val="003B4ECE"/>
    <w:rsid w:val="003B51D7"/>
    <w:rsid w:val="003B5933"/>
    <w:rsid w:val="003B6885"/>
    <w:rsid w:val="003B6BE6"/>
    <w:rsid w:val="003C03E8"/>
    <w:rsid w:val="003C0F53"/>
    <w:rsid w:val="003C4D55"/>
    <w:rsid w:val="003C7148"/>
    <w:rsid w:val="003D07F0"/>
    <w:rsid w:val="003D2798"/>
    <w:rsid w:val="003D3395"/>
    <w:rsid w:val="003D40F9"/>
    <w:rsid w:val="003D74A8"/>
    <w:rsid w:val="003D7E39"/>
    <w:rsid w:val="003E46BC"/>
    <w:rsid w:val="003E77A6"/>
    <w:rsid w:val="003F3FF0"/>
    <w:rsid w:val="003F69E9"/>
    <w:rsid w:val="00406ADB"/>
    <w:rsid w:val="00411F62"/>
    <w:rsid w:val="00412D44"/>
    <w:rsid w:val="00414A7D"/>
    <w:rsid w:val="00415A96"/>
    <w:rsid w:val="0043519A"/>
    <w:rsid w:val="00441BB0"/>
    <w:rsid w:val="00442C99"/>
    <w:rsid w:val="004449DB"/>
    <w:rsid w:val="004450A3"/>
    <w:rsid w:val="004538C2"/>
    <w:rsid w:val="00453AC0"/>
    <w:rsid w:val="0045578D"/>
    <w:rsid w:val="00456D58"/>
    <w:rsid w:val="00461179"/>
    <w:rsid w:val="004618BA"/>
    <w:rsid w:val="004620E2"/>
    <w:rsid w:val="004652DB"/>
    <w:rsid w:val="00477A71"/>
    <w:rsid w:val="0048113A"/>
    <w:rsid w:val="00497560"/>
    <w:rsid w:val="004978BF"/>
    <w:rsid w:val="004A17AE"/>
    <w:rsid w:val="004A4F23"/>
    <w:rsid w:val="004A60A8"/>
    <w:rsid w:val="004B0CBC"/>
    <w:rsid w:val="004B3593"/>
    <w:rsid w:val="004C3023"/>
    <w:rsid w:val="004C3DFA"/>
    <w:rsid w:val="004D2CDF"/>
    <w:rsid w:val="004D4081"/>
    <w:rsid w:val="004D51B4"/>
    <w:rsid w:val="004E4E61"/>
    <w:rsid w:val="004E5091"/>
    <w:rsid w:val="004E5CB0"/>
    <w:rsid w:val="004E6BDB"/>
    <w:rsid w:val="004F038B"/>
    <w:rsid w:val="004F101C"/>
    <w:rsid w:val="004F5ADA"/>
    <w:rsid w:val="004F7159"/>
    <w:rsid w:val="0050003E"/>
    <w:rsid w:val="00506436"/>
    <w:rsid w:val="00510CF4"/>
    <w:rsid w:val="0051386B"/>
    <w:rsid w:val="00514D8D"/>
    <w:rsid w:val="005163C4"/>
    <w:rsid w:val="005202E2"/>
    <w:rsid w:val="00520DA7"/>
    <w:rsid w:val="00532F86"/>
    <w:rsid w:val="00533850"/>
    <w:rsid w:val="005345F6"/>
    <w:rsid w:val="00543B2D"/>
    <w:rsid w:val="00547641"/>
    <w:rsid w:val="00547BC9"/>
    <w:rsid w:val="00550FE9"/>
    <w:rsid w:val="0055497A"/>
    <w:rsid w:val="00555676"/>
    <w:rsid w:val="00556C82"/>
    <w:rsid w:val="00560B7A"/>
    <w:rsid w:val="00566529"/>
    <w:rsid w:val="00566AE4"/>
    <w:rsid w:val="0056730E"/>
    <w:rsid w:val="0057059D"/>
    <w:rsid w:val="00570AFD"/>
    <w:rsid w:val="00575470"/>
    <w:rsid w:val="00577090"/>
    <w:rsid w:val="00577DCE"/>
    <w:rsid w:val="00586E5A"/>
    <w:rsid w:val="00597FC1"/>
    <w:rsid w:val="005A2913"/>
    <w:rsid w:val="005A7E59"/>
    <w:rsid w:val="005B51BE"/>
    <w:rsid w:val="005C4CE2"/>
    <w:rsid w:val="005C6ADE"/>
    <w:rsid w:val="005C6C76"/>
    <w:rsid w:val="005D07BD"/>
    <w:rsid w:val="005D74A5"/>
    <w:rsid w:val="005E41D0"/>
    <w:rsid w:val="005E7F59"/>
    <w:rsid w:val="005F0DAE"/>
    <w:rsid w:val="005F472F"/>
    <w:rsid w:val="005F7542"/>
    <w:rsid w:val="005F7DE1"/>
    <w:rsid w:val="00603930"/>
    <w:rsid w:val="00607113"/>
    <w:rsid w:val="00624C09"/>
    <w:rsid w:val="00625881"/>
    <w:rsid w:val="00626A59"/>
    <w:rsid w:val="00633A8A"/>
    <w:rsid w:val="00637984"/>
    <w:rsid w:val="00637BCD"/>
    <w:rsid w:val="00643240"/>
    <w:rsid w:val="00645021"/>
    <w:rsid w:val="006724C2"/>
    <w:rsid w:val="00674676"/>
    <w:rsid w:val="006808E4"/>
    <w:rsid w:val="00683C4A"/>
    <w:rsid w:val="0068627A"/>
    <w:rsid w:val="0068754E"/>
    <w:rsid w:val="00690EE0"/>
    <w:rsid w:val="00691BB8"/>
    <w:rsid w:val="00693D18"/>
    <w:rsid w:val="00693D4C"/>
    <w:rsid w:val="0069723D"/>
    <w:rsid w:val="006A47DC"/>
    <w:rsid w:val="006A5B06"/>
    <w:rsid w:val="006A61C2"/>
    <w:rsid w:val="006B0757"/>
    <w:rsid w:val="006B286A"/>
    <w:rsid w:val="006B2DF8"/>
    <w:rsid w:val="006B4B7D"/>
    <w:rsid w:val="006B7893"/>
    <w:rsid w:val="006C4A87"/>
    <w:rsid w:val="006C4D06"/>
    <w:rsid w:val="006D2FE1"/>
    <w:rsid w:val="006D3A2B"/>
    <w:rsid w:val="006D476C"/>
    <w:rsid w:val="006E2169"/>
    <w:rsid w:val="006E2870"/>
    <w:rsid w:val="006E3E79"/>
    <w:rsid w:val="006E5A25"/>
    <w:rsid w:val="006F0AC4"/>
    <w:rsid w:val="006F153B"/>
    <w:rsid w:val="006F1D69"/>
    <w:rsid w:val="006F316C"/>
    <w:rsid w:val="006F3DB6"/>
    <w:rsid w:val="006F580B"/>
    <w:rsid w:val="006F602F"/>
    <w:rsid w:val="0070062A"/>
    <w:rsid w:val="00700BF7"/>
    <w:rsid w:val="00702FB5"/>
    <w:rsid w:val="00716484"/>
    <w:rsid w:val="00726D18"/>
    <w:rsid w:val="00734F31"/>
    <w:rsid w:val="0073701F"/>
    <w:rsid w:val="00744704"/>
    <w:rsid w:val="00746765"/>
    <w:rsid w:val="007477A3"/>
    <w:rsid w:val="00747EE6"/>
    <w:rsid w:val="00747FA0"/>
    <w:rsid w:val="00752368"/>
    <w:rsid w:val="00753D60"/>
    <w:rsid w:val="00755610"/>
    <w:rsid w:val="00755F8A"/>
    <w:rsid w:val="00756A48"/>
    <w:rsid w:val="007607DA"/>
    <w:rsid w:val="0076482C"/>
    <w:rsid w:val="00766061"/>
    <w:rsid w:val="00767A4F"/>
    <w:rsid w:val="007716CB"/>
    <w:rsid w:val="007718B6"/>
    <w:rsid w:val="0077287B"/>
    <w:rsid w:val="0077374D"/>
    <w:rsid w:val="007739A5"/>
    <w:rsid w:val="00776959"/>
    <w:rsid w:val="00783637"/>
    <w:rsid w:val="00784D7F"/>
    <w:rsid w:val="0078753D"/>
    <w:rsid w:val="00792180"/>
    <w:rsid w:val="007947EB"/>
    <w:rsid w:val="007A6EC7"/>
    <w:rsid w:val="007B34A9"/>
    <w:rsid w:val="007B7B03"/>
    <w:rsid w:val="007C14F3"/>
    <w:rsid w:val="007C6C5E"/>
    <w:rsid w:val="007D31E5"/>
    <w:rsid w:val="007D3F6B"/>
    <w:rsid w:val="007D69EA"/>
    <w:rsid w:val="007E1AFF"/>
    <w:rsid w:val="007E7060"/>
    <w:rsid w:val="007F317A"/>
    <w:rsid w:val="007F3A79"/>
    <w:rsid w:val="008006B5"/>
    <w:rsid w:val="00812B85"/>
    <w:rsid w:val="00817F81"/>
    <w:rsid w:val="00825124"/>
    <w:rsid w:val="00826AB0"/>
    <w:rsid w:val="00833A24"/>
    <w:rsid w:val="00833E3A"/>
    <w:rsid w:val="008413DD"/>
    <w:rsid w:val="00846364"/>
    <w:rsid w:val="00850566"/>
    <w:rsid w:val="00851539"/>
    <w:rsid w:val="0085171A"/>
    <w:rsid w:val="00852192"/>
    <w:rsid w:val="00852E2B"/>
    <w:rsid w:val="00854E7D"/>
    <w:rsid w:val="00863458"/>
    <w:rsid w:val="00865590"/>
    <w:rsid w:val="00870505"/>
    <w:rsid w:val="008705BA"/>
    <w:rsid w:val="008710E1"/>
    <w:rsid w:val="00876FF2"/>
    <w:rsid w:val="00881FD0"/>
    <w:rsid w:val="00887093"/>
    <w:rsid w:val="00887BC0"/>
    <w:rsid w:val="00887E81"/>
    <w:rsid w:val="00894D8C"/>
    <w:rsid w:val="00897138"/>
    <w:rsid w:val="008A0202"/>
    <w:rsid w:val="008A4E31"/>
    <w:rsid w:val="008A5769"/>
    <w:rsid w:val="008A57B0"/>
    <w:rsid w:val="008A7BD8"/>
    <w:rsid w:val="008B7951"/>
    <w:rsid w:val="008C3955"/>
    <w:rsid w:val="008C6AFF"/>
    <w:rsid w:val="008C700B"/>
    <w:rsid w:val="008D1567"/>
    <w:rsid w:val="008D6991"/>
    <w:rsid w:val="008D70E5"/>
    <w:rsid w:val="008E4593"/>
    <w:rsid w:val="008E6662"/>
    <w:rsid w:val="008E6F22"/>
    <w:rsid w:val="008F10D1"/>
    <w:rsid w:val="008F15A6"/>
    <w:rsid w:val="008F18E3"/>
    <w:rsid w:val="008F28FF"/>
    <w:rsid w:val="00900117"/>
    <w:rsid w:val="009059C5"/>
    <w:rsid w:val="009067F1"/>
    <w:rsid w:val="00910997"/>
    <w:rsid w:val="00917854"/>
    <w:rsid w:val="00917BC7"/>
    <w:rsid w:val="00936516"/>
    <w:rsid w:val="00943510"/>
    <w:rsid w:val="00944174"/>
    <w:rsid w:val="00944CBE"/>
    <w:rsid w:val="00946138"/>
    <w:rsid w:val="00961740"/>
    <w:rsid w:val="00961985"/>
    <w:rsid w:val="00966BAF"/>
    <w:rsid w:val="00966EA4"/>
    <w:rsid w:val="00973E0C"/>
    <w:rsid w:val="009765FA"/>
    <w:rsid w:val="0098222B"/>
    <w:rsid w:val="00984E58"/>
    <w:rsid w:val="009864ED"/>
    <w:rsid w:val="0099169B"/>
    <w:rsid w:val="009942F8"/>
    <w:rsid w:val="009A1304"/>
    <w:rsid w:val="009A17D4"/>
    <w:rsid w:val="009A2B70"/>
    <w:rsid w:val="009A5450"/>
    <w:rsid w:val="009A6806"/>
    <w:rsid w:val="009A7CDC"/>
    <w:rsid w:val="009B1FE2"/>
    <w:rsid w:val="009C626E"/>
    <w:rsid w:val="009D1AA0"/>
    <w:rsid w:val="009D2DCF"/>
    <w:rsid w:val="009D52CE"/>
    <w:rsid w:val="009D670B"/>
    <w:rsid w:val="009E539C"/>
    <w:rsid w:val="00A00D1F"/>
    <w:rsid w:val="00A012D2"/>
    <w:rsid w:val="00A0205B"/>
    <w:rsid w:val="00A04342"/>
    <w:rsid w:val="00A152C9"/>
    <w:rsid w:val="00A1550F"/>
    <w:rsid w:val="00A17CE9"/>
    <w:rsid w:val="00A20179"/>
    <w:rsid w:val="00A20348"/>
    <w:rsid w:val="00A208EF"/>
    <w:rsid w:val="00A2142E"/>
    <w:rsid w:val="00A21C0C"/>
    <w:rsid w:val="00A2238E"/>
    <w:rsid w:val="00A24610"/>
    <w:rsid w:val="00A31637"/>
    <w:rsid w:val="00A36877"/>
    <w:rsid w:val="00A40AFD"/>
    <w:rsid w:val="00A40D6A"/>
    <w:rsid w:val="00A558B5"/>
    <w:rsid w:val="00A5610A"/>
    <w:rsid w:val="00A60A27"/>
    <w:rsid w:val="00A71065"/>
    <w:rsid w:val="00A7194A"/>
    <w:rsid w:val="00A71E55"/>
    <w:rsid w:val="00A71EFB"/>
    <w:rsid w:val="00A75BD6"/>
    <w:rsid w:val="00A75D5A"/>
    <w:rsid w:val="00A764BC"/>
    <w:rsid w:val="00A8304F"/>
    <w:rsid w:val="00A847F0"/>
    <w:rsid w:val="00A859A2"/>
    <w:rsid w:val="00A86306"/>
    <w:rsid w:val="00A9379B"/>
    <w:rsid w:val="00A93ACB"/>
    <w:rsid w:val="00AA2F9D"/>
    <w:rsid w:val="00AA5558"/>
    <w:rsid w:val="00AB4B1E"/>
    <w:rsid w:val="00AB70BA"/>
    <w:rsid w:val="00AC6E57"/>
    <w:rsid w:val="00AE3D4C"/>
    <w:rsid w:val="00AE53B6"/>
    <w:rsid w:val="00AF01B3"/>
    <w:rsid w:val="00AF21E1"/>
    <w:rsid w:val="00B01EC7"/>
    <w:rsid w:val="00B0358F"/>
    <w:rsid w:val="00B0455C"/>
    <w:rsid w:val="00B10D42"/>
    <w:rsid w:val="00B10E16"/>
    <w:rsid w:val="00B12A8E"/>
    <w:rsid w:val="00B13B14"/>
    <w:rsid w:val="00B21F71"/>
    <w:rsid w:val="00B2492E"/>
    <w:rsid w:val="00B2626C"/>
    <w:rsid w:val="00B270C8"/>
    <w:rsid w:val="00B315E3"/>
    <w:rsid w:val="00B36503"/>
    <w:rsid w:val="00B45C64"/>
    <w:rsid w:val="00B53A0A"/>
    <w:rsid w:val="00B55C07"/>
    <w:rsid w:val="00B5674A"/>
    <w:rsid w:val="00B62E66"/>
    <w:rsid w:val="00B674AB"/>
    <w:rsid w:val="00B702FC"/>
    <w:rsid w:val="00B71EAC"/>
    <w:rsid w:val="00B72B56"/>
    <w:rsid w:val="00B73064"/>
    <w:rsid w:val="00B76B73"/>
    <w:rsid w:val="00B81716"/>
    <w:rsid w:val="00B906C2"/>
    <w:rsid w:val="00B978EC"/>
    <w:rsid w:val="00B97BD6"/>
    <w:rsid w:val="00BA07A1"/>
    <w:rsid w:val="00BA244D"/>
    <w:rsid w:val="00BA4092"/>
    <w:rsid w:val="00BB01E4"/>
    <w:rsid w:val="00BC06A7"/>
    <w:rsid w:val="00BC27BD"/>
    <w:rsid w:val="00BC5154"/>
    <w:rsid w:val="00BC7396"/>
    <w:rsid w:val="00BD1BDA"/>
    <w:rsid w:val="00BD614C"/>
    <w:rsid w:val="00BE1350"/>
    <w:rsid w:val="00BE1C88"/>
    <w:rsid w:val="00BE4D60"/>
    <w:rsid w:val="00BE60A8"/>
    <w:rsid w:val="00BE63EB"/>
    <w:rsid w:val="00BF2725"/>
    <w:rsid w:val="00BF5BF1"/>
    <w:rsid w:val="00C06F40"/>
    <w:rsid w:val="00C1273E"/>
    <w:rsid w:val="00C14698"/>
    <w:rsid w:val="00C2030B"/>
    <w:rsid w:val="00C20D97"/>
    <w:rsid w:val="00C217BD"/>
    <w:rsid w:val="00C26615"/>
    <w:rsid w:val="00C27CA6"/>
    <w:rsid w:val="00C32BE6"/>
    <w:rsid w:val="00C32CE1"/>
    <w:rsid w:val="00C40EF0"/>
    <w:rsid w:val="00C46F98"/>
    <w:rsid w:val="00C47AA7"/>
    <w:rsid w:val="00C51F69"/>
    <w:rsid w:val="00C529FF"/>
    <w:rsid w:val="00C52B66"/>
    <w:rsid w:val="00C5388C"/>
    <w:rsid w:val="00C65F69"/>
    <w:rsid w:val="00C67E9D"/>
    <w:rsid w:val="00C70E80"/>
    <w:rsid w:val="00C71D5A"/>
    <w:rsid w:val="00C77495"/>
    <w:rsid w:val="00C83F30"/>
    <w:rsid w:val="00C86DD4"/>
    <w:rsid w:val="00C9191B"/>
    <w:rsid w:val="00CB0A24"/>
    <w:rsid w:val="00CB5751"/>
    <w:rsid w:val="00CD1467"/>
    <w:rsid w:val="00CD67CD"/>
    <w:rsid w:val="00CD6D95"/>
    <w:rsid w:val="00CE03DE"/>
    <w:rsid w:val="00CE1195"/>
    <w:rsid w:val="00CE4FDC"/>
    <w:rsid w:val="00CF022E"/>
    <w:rsid w:val="00CF649D"/>
    <w:rsid w:val="00CF767A"/>
    <w:rsid w:val="00D0020D"/>
    <w:rsid w:val="00D00B78"/>
    <w:rsid w:val="00D02B55"/>
    <w:rsid w:val="00D05B1B"/>
    <w:rsid w:val="00D06B40"/>
    <w:rsid w:val="00D12D1D"/>
    <w:rsid w:val="00D14A03"/>
    <w:rsid w:val="00D201A1"/>
    <w:rsid w:val="00D27074"/>
    <w:rsid w:val="00D30215"/>
    <w:rsid w:val="00D31D14"/>
    <w:rsid w:val="00D3322F"/>
    <w:rsid w:val="00D35579"/>
    <w:rsid w:val="00D37BF7"/>
    <w:rsid w:val="00D456A9"/>
    <w:rsid w:val="00D51041"/>
    <w:rsid w:val="00D55BD8"/>
    <w:rsid w:val="00D56120"/>
    <w:rsid w:val="00D66B56"/>
    <w:rsid w:val="00D71041"/>
    <w:rsid w:val="00D71B64"/>
    <w:rsid w:val="00D74019"/>
    <w:rsid w:val="00D74935"/>
    <w:rsid w:val="00D75DE2"/>
    <w:rsid w:val="00D8123A"/>
    <w:rsid w:val="00D907E6"/>
    <w:rsid w:val="00D90DEC"/>
    <w:rsid w:val="00D91E98"/>
    <w:rsid w:val="00D9729D"/>
    <w:rsid w:val="00DA1646"/>
    <w:rsid w:val="00DA2D41"/>
    <w:rsid w:val="00DA6486"/>
    <w:rsid w:val="00DB0021"/>
    <w:rsid w:val="00DB281F"/>
    <w:rsid w:val="00DB7B32"/>
    <w:rsid w:val="00DC19DC"/>
    <w:rsid w:val="00DC258C"/>
    <w:rsid w:val="00DC3CB4"/>
    <w:rsid w:val="00DD00D6"/>
    <w:rsid w:val="00DD3B35"/>
    <w:rsid w:val="00DE4F87"/>
    <w:rsid w:val="00DF3537"/>
    <w:rsid w:val="00DF46FA"/>
    <w:rsid w:val="00DF52D3"/>
    <w:rsid w:val="00DF5C49"/>
    <w:rsid w:val="00E01451"/>
    <w:rsid w:val="00E078DA"/>
    <w:rsid w:val="00E13C58"/>
    <w:rsid w:val="00E15447"/>
    <w:rsid w:val="00E16471"/>
    <w:rsid w:val="00E21367"/>
    <w:rsid w:val="00E21C3E"/>
    <w:rsid w:val="00E26D6F"/>
    <w:rsid w:val="00E3129D"/>
    <w:rsid w:val="00E318C5"/>
    <w:rsid w:val="00E32103"/>
    <w:rsid w:val="00E35603"/>
    <w:rsid w:val="00E373D4"/>
    <w:rsid w:val="00E41CA0"/>
    <w:rsid w:val="00E429CC"/>
    <w:rsid w:val="00E46537"/>
    <w:rsid w:val="00E545C6"/>
    <w:rsid w:val="00E56941"/>
    <w:rsid w:val="00E606C5"/>
    <w:rsid w:val="00E64F0A"/>
    <w:rsid w:val="00E7715A"/>
    <w:rsid w:val="00E8009D"/>
    <w:rsid w:val="00E81866"/>
    <w:rsid w:val="00E827DF"/>
    <w:rsid w:val="00E844FA"/>
    <w:rsid w:val="00E84910"/>
    <w:rsid w:val="00E87F1D"/>
    <w:rsid w:val="00E92A29"/>
    <w:rsid w:val="00E93849"/>
    <w:rsid w:val="00E94D79"/>
    <w:rsid w:val="00E96E50"/>
    <w:rsid w:val="00EA0C87"/>
    <w:rsid w:val="00EB2A22"/>
    <w:rsid w:val="00EB66EC"/>
    <w:rsid w:val="00EB7B99"/>
    <w:rsid w:val="00EC0584"/>
    <w:rsid w:val="00EC0FC6"/>
    <w:rsid w:val="00EC4236"/>
    <w:rsid w:val="00ED4713"/>
    <w:rsid w:val="00ED4BDA"/>
    <w:rsid w:val="00ED63AF"/>
    <w:rsid w:val="00ED7731"/>
    <w:rsid w:val="00EE1A9A"/>
    <w:rsid w:val="00EE5749"/>
    <w:rsid w:val="00EF0743"/>
    <w:rsid w:val="00EF5D01"/>
    <w:rsid w:val="00F000F0"/>
    <w:rsid w:val="00F04598"/>
    <w:rsid w:val="00F16801"/>
    <w:rsid w:val="00F22BF2"/>
    <w:rsid w:val="00F24696"/>
    <w:rsid w:val="00F25E71"/>
    <w:rsid w:val="00F26BA7"/>
    <w:rsid w:val="00F43336"/>
    <w:rsid w:val="00F50315"/>
    <w:rsid w:val="00F50938"/>
    <w:rsid w:val="00F51DBD"/>
    <w:rsid w:val="00F60EC6"/>
    <w:rsid w:val="00F63FDD"/>
    <w:rsid w:val="00F6406D"/>
    <w:rsid w:val="00F64ED1"/>
    <w:rsid w:val="00F66748"/>
    <w:rsid w:val="00F73A71"/>
    <w:rsid w:val="00F819BF"/>
    <w:rsid w:val="00F83447"/>
    <w:rsid w:val="00F848D5"/>
    <w:rsid w:val="00F851E2"/>
    <w:rsid w:val="00F8601E"/>
    <w:rsid w:val="00F95CD8"/>
    <w:rsid w:val="00FA6F32"/>
    <w:rsid w:val="00FA74D3"/>
    <w:rsid w:val="00FA7B59"/>
    <w:rsid w:val="00FA7F55"/>
    <w:rsid w:val="00FC33D6"/>
    <w:rsid w:val="00FC52FF"/>
    <w:rsid w:val="00FC54AF"/>
    <w:rsid w:val="00FC56EF"/>
    <w:rsid w:val="00FC5CF2"/>
    <w:rsid w:val="00FD140F"/>
    <w:rsid w:val="00FD67E5"/>
    <w:rsid w:val="00FD6ADB"/>
    <w:rsid w:val="00FE3701"/>
    <w:rsid w:val="00FF141D"/>
    <w:rsid w:val="00FF33A0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30A70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left="432" w:hanging="432"/>
      <w:jc w:val="both"/>
      <w:outlineLvl w:val="0"/>
    </w:pPr>
    <w:rPr>
      <w:rFonts w:ascii="Arial" w:hAnsi="Arial" w:cs="Arial"/>
      <w:b/>
      <w:bCs/>
      <w:lang w:val="es-CL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ind w:left="576" w:hanging="576"/>
      <w:jc w:val="both"/>
      <w:outlineLvl w:val="1"/>
    </w:pPr>
    <w:rPr>
      <w:rFonts w:ascii="Arial" w:hAnsi="Arial" w:cs="Arial"/>
      <w:u w:val="single"/>
      <w:lang w:val="es-CL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u w:val="single"/>
      <w:lang w:val="es-CL"/>
    </w:rPr>
  </w:style>
  <w:style w:type="paragraph" w:styleId="Ttulo4">
    <w:name w:val="heading 4"/>
    <w:basedOn w:val="Normal"/>
    <w:next w:val="Normal"/>
    <w:qFormat/>
    <w:pPr>
      <w:keepNext/>
      <w:ind w:left="66"/>
      <w:jc w:val="both"/>
      <w:outlineLvl w:val="3"/>
    </w:pPr>
    <w:rPr>
      <w:rFonts w:ascii="Arial" w:hAnsi="Arial" w:cs="Arial"/>
      <w:b/>
      <w:bCs/>
      <w:lang w:val="es-CL"/>
    </w:rPr>
  </w:style>
  <w:style w:type="paragraph" w:styleId="Ttulo5">
    <w:name w:val="heading 5"/>
    <w:basedOn w:val="Normal"/>
    <w:next w:val="Normal"/>
    <w:qFormat/>
    <w:pPr>
      <w:keepNext/>
      <w:ind w:left="142"/>
      <w:jc w:val="both"/>
      <w:outlineLvl w:val="4"/>
    </w:pPr>
    <w:rPr>
      <w:rFonts w:ascii="Arial" w:hAnsi="Arial" w:cs="Arial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Vietas">
    <w:name w:val="Viñetas"/>
    <w:rPr>
      <w:rFonts w:ascii="OpenSymbol" w:eastAsia="OpenSymbol" w:hAnsi="OpenSymbol" w:cs="OpenSymbol"/>
    </w:r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Textoindependiente">
    <w:name w:val="Body Text"/>
    <w:basedOn w:val="Normal"/>
    <w:pPr>
      <w:jc w:val="both"/>
    </w:pPr>
    <w:rPr>
      <w:rFonts w:ascii="Arial" w:hAnsi="Arial" w:cs="Arial"/>
      <w:lang w:val="es-CL"/>
    </w:rPr>
  </w:style>
  <w:style w:type="paragraph" w:styleId="Lista">
    <w:name w:val="List"/>
    <w:basedOn w:val="Textoindependiente"/>
    <w:rPr>
      <w:rFonts w:cs="Lucida Sans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Ttulo">
    <w:name w:val="Title"/>
    <w:basedOn w:val="Normal"/>
    <w:next w:val="Subttulo"/>
    <w:qFormat/>
    <w:pPr>
      <w:jc w:val="center"/>
    </w:pPr>
    <w:rPr>
      <w:rFonts w:ascii="Arial" w:hAnsi="Arial" w:cs="Arial"/>
      <w:b/>
      <w:bCs/>
      <w:lang w:val="es-CL"/>
    </w:rPr>
  </w:style>
  <w:style w:type="paragraph" w:styleId="Subttulo">
    <w:name w:val="Subtitle"/>
    <w:basedOn w:val="Encabezado"/>
    <w:next w:val="Textoindependiente"/>
    <w:qFormat/>
    <w:pPr>
      <w:jc w:val="center"/>
    </w:pPr>
    <w:rPr>
      <w:i/>
      <w:iCs/>
    </w:rPr>
  </w:style>
  <w:style w:type="paragraph" w:styleId="Sangradetextonormal">
    <w:name w:val="Body Text Indent"/>
    <w:basedOn w:val="Normal"/>
    <w:pPr>
      <w:ind w:left="360"/>
      <w:jc w:val="both"/>
    </w:pPr>
    <w:rPr>
      <w:rFonts w:ascii="Arial" w:hAnsi="Arial" w:cs="Arial"/>
      <w:color w:val="FF0000"/>
      <w:lang w:val="es-CL"/>
    </w:rPr>
  </w:style>
  <w:style w:type="paragraph" w:styleId="Sangra2detindependiente">
    <w:name w:val="Body Text Indent 2"/>
    <w:basedOn w:val="Normal"/>
    <w:pPr>
      <w:ind w:left="360" w:hanging="360"/>
      <w:jc w:val="both"/>
    </w:pPr>
    <w:rPr>
      <w:rFonts w:ascii="Arial" w:hAnsi="Arial" w:cs="Arial"/>
      <w:color w:val="FF0000"/>
      <w:lang w:val="es-CL"/>
    </w:rPr>
  </w:style>
  <w:style w:type="paragraph" w:styleId="Sangra3detindependiente">
    <w:name w:val="Body Text Indent 3"/>
    <w:basedOn w:val="Normal"/>
    <w:pPr>
      <w:ind w:left="360"/>
      <w:jc w:val="both"/>
    </w:pPr>
    <w:rPr>
      <w:rFonts w:ascii="Arial" w:hAnsi="Arial" w:cs="Arial"/>
      <w:lang w:val="es-CL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Textodeglob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semiHidden/>
    <w:rPr>
      <w:rFonts w:ascii="Tahoma" w:hAnsi="Tahoma" w:cs="Tahoma"/>
      <w:sz w:val="16"/>
      <w:szCs w:val="16"/>
      <w:lang w:val="es-ES" w:eastAsia="ar-SA"/>
    </w:rPr>
  </w:style>
  <w:style w:type="table" w:styleId="Tablaconcuadrcula">
    <w:name w:val="Table Grid"/>
    <w:basedOn w:val="Tablanormal"/>
    <w:rsid w:val="00A152C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rsid w:val="0016168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161681"/>
    <w:rPr>
      <w:sz w:val="24"/>
      <w:szCs w:val="24"/>
      <w:lang w:eastAsia="ar-SA"/>
    </w:rPr>
  </w:style>
  <w:style w:type="character" w:styleId="Textoennegrita">
    <w:name w:val="Strong"/>
    <w:basedOn w:val="Fuentedeprrafopredeter"/>
    <w:qFormat/>
    <w:rsid w:val="009617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left="432" w:hanging="432"/>
      <w:jc w:val="both"/>
      <w:outlineLvl w:val="0"/>
    </w:pPr>
    <w:rPr>
      <w:rFonts w:ascii="Arial" w:hAnsi="Arial" w:cs="Arial"/>
      <w:b/>
      <w:bCs/>
      <w:lang w:val="es-CL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ind w:left="576" w:hanging="576"/>
      <w:jc w:val="both"/>
      <w:outlineLvl w:val="1"/>
    </w:pPr>
    <w:rPr>
      <w:rFonts w:ascii="Arial" w:hAnsi="Arial" w:cs="Arial"/>
      <w:u w:val="single"/>
      <w:lang w:val="es-CL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u w:val="single"/>
      <w:lang w:val="es-CL"/>
    </w:rPr>
  </w:style>
  <w:style w:type="paragraph" w:styleId="Ttulo4">
    <w:name w:val="heading 4"/>
    <w:basedOn w:val="Normal"/>
    <w:next w:val="Normal"/>
    <w:qFormat/>
    <w:pPr>
      <w:keepNext/>
      <w:ind w:left="66"/>
      <w:jc w:val="both"/>
      <w:outlineLvl w:val="3"/>
    </w:pPr>
    <w:rPr>
      <w:rFonts w:ascii="Arial" w:hAnsi="Arial" w:cs="Arial"/>
      <w:b/>
      <w:bCs/>
      <w:lang w:val="es-CL"/>
    </w:rPr>
  </w:style>
  <w:style w:type="paragraph" w:styleId="Ttulo5">
    <w:name w:val="heading 5"/>
    <w:basedOn w:val="Normal"/>
    <w:next w:val="Normal"/>
    <w:qFormat/>
    <w:pPr>
      <w:keepNext/>
      <w:ind w:left="142"/>
      <w:jc w:val="both"/>
      <w:outlineLvl w:val="4"/>
    </w:pPr>
    <w:rPr>
      <w:rFonts w:ascii="Arial" w:hAnsi="Arial" w:cs="Arial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Vietas">
    <w:name w:val="Viñetas"/>
    <w:rPr>
      <w:rFonts w:ascii="OpenSymbol" w:eastAsia="OpenSymbol" w:hAnsi="OpenSymbol" w:cs="OpenSymbol"/>
    </w:r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Textoindependiente">
    <w:name w:val="Body Text"/>
    <w:basedOn w:val="Normal"/>
    <w:pPr>
      <w:jc w:val="both"/>
    </w:pPr>
    <w:rPr>
      <w:rFonts w:ascii="Arial" w:hAnsi="Arial" w:cs="Arial"/>
      <w:lang w:val="es-CL"/>
    </w:rPr>
  </w:style>
  <w:style w:type="paragraph" w:styleId="Lista">
    <w:name w:val="List"/>
    <w:basedOn w:val="Textoindependiente"/>
    <w:rPr>
      <w:rFonts w:cs="Lucida Sans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Ttulo">
    <w:name w:val="Title"/>
    <w:basedOn w:val="Normal"/>
    <w:next w:val="Subttulo"/>
    <w:qFormat/>
    <w:pPr>
      <w:jc w:val="center"/>
    </w:pPr>
    <w:rPr>
      <w:rFonts w:ascii="Arial" w:hAnsi="Arial" w:cs="Arial"/>
      <w:b/>
      <w:bCs/>
      <w:lang w:val="es-CL"/>
    </w:rPr>
  </w:style>
  <w:style w:type="paragraph" w:styleId="Subttulo">
    <w:name w:val="Subtitle"/>
    <w:basedOn w:val="Encabezado"/>
    <w:next w:val="Textoindependiente"/>
    <w:qFormat/>
    <w:pPr>
      <w:jc w:val="center"/>
    </w:pPr>
    <w:rPr>
      <w:i/>
      <w:iCs/>
    </w:rPr>
  </w:style>
  <w:style w:type="paragraph" w:styleId="Sangradetextonormal">
    <w:name w:val="Body Text Indent"/>
    <w:basedOn w:val="Normal"/>
    <w:pPr>
      <w:ind w:left="360"/>
      <w:jc w:val="both"/>
    </w:pPr>
    <w:rPr>
      <w:rFonts w:ascii="Arial" w:hAnsi="Arial" w:cs="Arial"/>
      <w:color w:val="FF0000"/>
      <w:lang w:val="es-CL"/>
    </w:rPr>
  </w:style>
  <w:style w:type="paragraph" w:styleId="Sangra2detindependiente">
    <w:name w:val="Body Text Indent 2"/>
    <w:basedOn w:val="Normal"/>
    <w:pPr>
      <w:ind w:left="360" w:hanging="360"/>
      <w:jc w:val="both"/>
    </w:pPr>
    <w:rPr>
      <w:rFonts w:ascii="Arial" w:hAnsi="Arial" w:cs="Arial"/>
      <w:color w:val="FF0000"/>
      <w:lang w:val="es-CL"/>
    </w:rPr>
  </w:style>
  <w:style w:type="paragraph" w:styleId="Sangra3detindependiente">
    <w:name w:val="Body Text Indent 3"/>
    <w:basedOn w:val="Normal"/>
    <w:pPr>
      <w:ind w:left="360"/>
      <w:jc w:val="both"/>
    </w:pPr>
    <w:rPr>
      <w:rFonts w:ascii="Arial" w:hAnsi="Arial" w:cs="Arial"/>
      <w:lang w:val="es-CL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Textodeglob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semiHidden/>
    <w:rPr>
      <w:rFonts w:ascii="Tahoma" w:hAnsi="Tahoma" w:cs="Tahoma"/>
      <w:sz w:val="16"/>
      <w:szCs w:val="16"/>
      <w:lang w:val="es-ES" w:eastAsia="ar-SA"/>
    </w:rPr>
  </w:style>
  <w:style w:type="table" w:styleId="Tablaconcuadrcula">
    <w:name w:val="Table Grid"/>
    <w:basedOn w:val="Tablanormal"/>
    <w:rsid w:val="00A152C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rsid w:val="0016168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161681"/>
    <w:rPr>
      <w:sz w:val="24"/>
      <w:szCs w:val="24"/>
      <w:lang w:eastAsia="ar-SA"/>
    </w:rPr>
  </w:style>
  <w:style w:type="character" w:styleId="Textoennegrita">
    <w:name w:val="Strong"/>
    <w:basedOn w:val="Fuentedeprrafopredeter"/>
    <w:qFormat/>
    <w:rsid w:val="009617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1696</Words>
  <Characters>9333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TÉCNICO</vt:lpstr>
    </vt:vector>
  </TitlesOfParts>
  <Company>Hewlett-Packard Company</Company>
  <LinksUpToDate>false</LinksUpToDate>
  <CharactersWithSpaces>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TÉCNICO</dc:title>
  <dc:subject/>
  <dc:creator>administrador</dc:creator>
  <cp:keywords/>
  <cp:lastModifiedBy>Carolina Valdebenito Jamett</cp:lastModifiedBy>
  <cp:revision>4</cp:revision>
  <cp:lastPrinted>2014-02-14T15:08:00Z</cp:lastPrinted>
  <dcterms:created xsi:type="dcterms:W3CDTF">2016-03-30T15:48:00Z</dcterms:created>
  <dcterms:modified xsi:type="dcterms:W3CDTF">2016-03-30T17:43:00Z</dcterms:modified>
</cp:coreProperties>
</file>